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BF" w:rsidRDefault="008046BF" w:rsidP="00537BBA">
      <w:pPr>
        <w:jc w:val="center"/>
      </w:pPr>
    </w:p>
    <w:p w:rsidR="008046BF" w:rsidRDefault="008046BF" w:rsidP="008046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 общеобразовательное учреждение </w:t>
      </w:r>
    </w:p>
    <w:p w:rsidR="008046BF" w:rsidRDefault="008046BF" w:rsidP="00114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14911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 xml:space="preserve"> общеобразовательная школа №1</w:t>
      </w:r>
      <w:r w:rsidR="0011491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»</w:t>
      </w:r>
    </w:p>
    <w:p w:rsidR="008046BF" w:rsidRDefault="008046BF" w:rsidP="008046BF">
      <w:pPr>
        <w:jc w:val="center"/>
        <w:rPr>
          <w:b/>
          <w:sz w:val="28"/>
          <w:szCs w:val="28"/>
        </w:rPr>
      </w:pPr>
    </w:p>
    <w:p w:rsidR="008046BF" w:rsidRDefault="008046BF" w:rsidP="008046BF">
      <w:pPr>
        <w:jc w:val="center"/>
        <w:rPr>
          <w:sz w:val="28"/>
          <w:szCs w:val="28"/>
        </w:rPr>
      </w:pPr>
    </w:p>
    <w:p w:rsidR="008046BF" w:rsidRDefault="008046BF" w:rsidP="008046BF">
      <w:pPr>
        <w:ind w:firstLine="720"/>
        <w:jc w:val="right"/>
      </w:pPr>
    </w:p>
    <w:tbl>
      <w:tblPr>
        <w:tblW w:w="5300" w:type="pct"/>
        <w:tblInd w:w="-601" w:type="dxa"/>
        <w:tblLook w:val="01E0"/>
      </w:tblPr>
      <w:tblGrid>
        <w:gridCol w:w="2547"/>
        <w:gridCol w:w="2955"/>
        <w:gridCol w:w="2585"/>
        <w:gridCol w:w="2658"/>
      </w:tblGrid>
      <w:tr w:rsidR="008046BF" w:rsidTr="008046BF">
        <w:trPr>
          <w:trHeight w:val="2304"/>
        </w:trPr>
        <w:tc>
          <w:tcPr>
            <w:tcW w:w="1185" w:type="pct"/>
            <w:hideMark/>
          </w:tcPr>
          <w:p w:rsidR="008046BF" w:rsidRDefault="008046BF">
            <w:pPr>
              <w:tabs>
                <w:tab w:val="left" w:pos="9288"/>
              </w:tabs>
              <w:rPr>
                <w:rFonts w:eastAsia="Calibri"/>
                <w:b/>
              </w:rPr>
            </w:pPr>
            <w:r>
              <w:rPr>
                <w:b/>
              </w:rPr>
              <w:t xml:space="preserve">РАССМОТРЕНА </w:t>
            </w:r>
          </w:p>
          <w:p w:rsidR="008046BF" w:rsidRDefault="008046BF">
            <w:pPr>
              <w:tabs>
                <w:tab w:val="left" w:pos="9288"/>
              </w:tabs>
            </w:pPr>
            <w:r>
              <w:t>на заседании МО учителей английского языка</w:t>
            </w:r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 xml:space="preserve">Протокол </w:t>
            </w:r>
            <w:proofErr w:type="gramStart"/>
            <w:r>
              <w:t>от</w:t>
            </w:r>
            <w:proofErr w:type="gramEnd"/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>«2</w:t>
            </w:r>
            <w:r w:rsidR="00114911">
              <w:t>7</w:t>
            </w:r>
            <w:r>
              <w:t>»</w:t>
            </w:r>
            <w:r w:rsidR="00114911">
              <w:t xml:space="preserve">августа </w:t>
            </w:r>
            <w:r>
              <w:t xml:space="preserve"> 2013 г.</w:t>
            </w:r>
          </w:p>
          <w:p w:rsidR="008046BF" w:rsidRDefault="008046BF" w:rsidP="00114911">
            <w:pPr>
              <w:tabs>
                <w:tab w:val="left" w:pos="9288"/>
              </w:tabs>
            </w:pPr>
            <w:r>
              <w:t xml:space="preserve">№ </w:t>
            </w:r>
            <w:r w:rsidR="00114911">
              <w:t>1</w:t>
            </w:r>
          </w:p>
        </w:tc>
        <w:tc>
          <w:tcPr>
            <w:tcW w:w="1375" w:type="pct"/>
          </w:tcPr>
          <w:p w:rsidR="008046BF" w:rsidRDefault="008046BF">
            <w:pPr>
              <w:tabs>
                <w:tab w:val="left" w:pos="9288"/>
              </w:tabs>
              <w:rPr>
                <w:rFonts w:eastAsia="Calibri"/>
                <w:b/>
              </w:rPr>
            </w:pPr>
            <w:r>
              <w:rPr>
                <w:b/>
              </w:rPr>
              <w:t>СОГЛАСОВАНА</w:t>
            </w:r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>________/</w:t>
            </w:r>
            <w:proofErr w:type="spellStart"/>
            <w:r w:rsidR="00114911">
              <w:t>Ликинцева</w:t>
            </w:r>
            <w:proofErr w:type="spellEnd"/>
            <w:r w:rsidR="00114911">
              <w:t xml:space="preserve"> И.В</w:t>
            </w:r>
            <w:r>
              <w:t xml:space="preserve">. </w:t>
            </w:r>
          </w:p>
          <w:p w:rsidR="008046BF" w:rsidRDefault="008046BF">
            <w:pPr>
              <w:tabs>
                <w:tab w:val="left" w:pos="9288"/>
              </w:tabs>
              <w:jc w:val="center"/>
            </w:pPr>
          </w:p>
        </w:tc>
        <w:tc>
          <w:tcPr>
            <w:tcW w:w="1203" w:type="pct"/>
            <w:hideMark/>
          </w:tcPr>
          <w:p w:rsidR="008046BF" w:rsidRDefault="008046BF">
            <w:pPr>
              <w:tabs>
                <w:tab w:val="left" w:pos="9288"/>
              </w:tabs>
              <w:rPr>
                <w:rFonts w:eastAsia="Calibri"/>
                <w:b/>
              </w:rPr>
            </w:pPr>
            <w:r>
              <w:rPr>
                <w:b/>
              </w:rPr>
              <w:t xml:space="preserve">РАССМОТРЕНА </w:t>
            </w:r>
          </w:p>
          <w:p w:rsidR="008046BF" w:rsidRDefault="008046BF">
            <w:pPr>
              <w:tabs>
                <w:tab w:val="left" w:pos="9288"/>
              </w:tabs>
            </w:pPr>
            <w:r>
              <w:t>на заседании педагогического совета школы</w:t>
            </w:r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 xml:space="preserve">Протокол </w:t>
            </w:r>
            <w:proofErr w:type="gramStart"/>
            <w:r>
              <w:t>от</w:t>
            </w:r>
            <w:proofErr w:type="gramEnd"/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>«2</w:t>
            </w:r>
            <w:r w:rsidR="00114911">
              <w:t>7</w:t>
            </w:r>
            <w:r>
              <w:t>» августа 2013 г.</w:t>
            </w:r>
          </w:p>
          <w:p w:rsidR="008046BF" w:rsidRDefault="00114911">
            <w:pPr>
              <w:tabs>
                <w:tab w:val="left" w:pos="9288"/>
              </w:tabs>
              <w:rPr>
                <w:b/>
              </w:rPr>
            </w:pPr>
            <w:r>
              <w:t xml:space="preserve">№ </w:t>
            </w:r>
            <w:r w:rsidR="008046BF">
              <w:t>1</w:t>
            </w:r>
          </w:p>
        </w:tc>
        <w:tc>
          <w:tcPr>
            <w:tcW w:w="1237" w:type="pct"/>
          </w:tcPr>
          <w:p w:rsidR="008046BF" w:rsidRDefault="008046BF">
            <w:pPr>
              <w:tabs>
                <w:tab w:val="left" w:pos="9288"/>
              </w:tabs>
              <w:rPr>
                <w:rFonts w:eastAsia="Calibri"/>
                <w:b/>
              </w:rPr>
            </w:pPr>
            <w:r>
              <w:rPr>
                <w:b/>
              </w:rPr>
              <w:t>УТВЕРЖДЕНА</w:t>
            </w:r>
          </w:p>
          <w:p w:rsidR="008046BF" w:rsidRDefault="00114911">
            <w:pPr>
              <w:tabs>
                <w:tab w:val="left" w:pos="9288"/>
              </w:tabs>
              <w:jc w:val="both"/>
            </w:pPr>
            <w:r>
              <w:t>приказом директора МБОУ «О</w:t>
            </w:r>
            <w:r w:rsidR="008046BF">
              <w:t>ОШ №</w:t>
            </w:r>
            <w:r>
              <w:t>3</w:t>
            </w:r>
            <w:r w:rsidR="008046BF">
              <w:t>»</w:t>
            </w:r>
          </w:p>
          <w:p w:rsidR="008046BF" w:rsidRDefault="008046BF">
            <w:pPr>
              <w:tabs>
                <w:tab w:val="left" w:pos="9288"/>
              </w:tabs>
              <w:jc w:val="both"/>
            </w:pPr>
            <w:r>
              <w:t xml:space="preserve">от«30»августа 2013г. </w:t>
            </w:r>
          </w:p>
          <w:p w:rsidR="008046BF" w:rsidRDefault="008046BF">
            <w:pPr>
              <w:tabs>
                <w:tab w:val="left" w:pos="9288"/>
              </w:tabs>
              <w:jc w:val="center"/>
            </w:pPr>
          </w:p>
        </w:tc>
      </w:tr>
    </w:tbl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</w:rPr>
      </w:pPr>
    </w:p>
    <w:p w:rsidR="008046BF" w:rsidRDefault="008046BF" w:rsidP="008046BF">
      <w:pPr>
        <w:jc w:val="center"/>
        <w:rPr>
          <w:i/>
          <w:sz w:val="28"/>
          <w:szCs w:val="28"/>
        </w:rPr>
      </w:pPr>
    </w:p>
    <w:p w:rsidR="008046BF" w:rsidRDefault="008046BF" w:rsidP="008046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8046BF" w:rsidRDefault="008046BF" w:rsidP="008046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 «Английский язык»</w:t>
      </w:r>
    </w:p>
    <w:p w:rsidR="008046BF" w:rsidRDefault="008046BF" w:rsidP="008046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7  класс (базовый уровень)</w:t>
      </w:r>
    </w:p>
    <w:p w:rsidR="008046BF" w:rsidRDefault="008046BF" w:rsidP="008046BF">
      <w:pPr>
        <w:jc w:val="center"/>
        <w:rPr>
          <w:b/>
          <w:sz w:val="28"/>
          <w:szCs w:val="28"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b/>
          <w:bCs/>
          <w:iCs/>
        </w:rPr>
      </w:pPr>
    </w:p>
    <w:p w:rsidR="008046BF" w:rsidRDefault="008046BF" w:rsidP="008046BF">
      <w:pPr>
        <w:ind w:firstLine="720"/>
        <w:jc w:val="center"/>
        <w:rPr>
          <w:sz w:val="28"/>
          <w:szCs w:val="28"/>
        </w:rPr>
      </w:pPr>
    </w:p>
    <w:p w:rsidR="008046BF" w:rsidRDefault="008046BF" w:rsidP="008046BF">
      <w:pPr>
        <w:ind w:firstLine="720"/>
        <w:jc w:val="center"/>
        <w:rPr>
          <w:sz w:val="28"/>
          <w:szCs w:val="28"/>
        </w:rPr>
      </w:pPr>
    </w:p>
    <w:p w:rsidR="008046BF" w:rsidRPr="008046BF" w:rsidRDefault="008046BF" w:rsidP="008046BF">
      <w:pPr>
        <w:ind w:firstLine="720"/>
        <w:jc w:val="center"/>
        <w:rPr>
          <w:bCs/>
          <w:iCs/>
        </w:rPr>
      </w:pPr>
      <w:r>
        <w:rPr>
          <w:sz w:val="28"/>
          <w:szCs w:val="28"/>
        </w:rPr>
        <w:t>2013-2014 учебный го</w:t>
      </w:r>
      <w:r w:rsidR="00114911">
        <w:rPr>
          <w:sz w:val="28"/>
          <w:szCs w:val="28"/>
        </w:rPr>
        <w:t>д</w:t>
      </w:r>
    </w:p>
    <w:p w:rsidR="008046BF" w:rsidRDefault="008046BF" w:rsidP="008046BF"/>
    <w:p w:rsidR="008046BF" w:rsidRDefault="008046BF" w:rsidP="00537BBA">
      <w:pPr>
        <w:jc w:val="center"/>
      </w:pPr>
    </w:p>
    <w:p w:rsidR="00114911" w:rsidRDefault="00114911" w:rsidP="00537BBA">
      <w:pPr>
        <w:jc w:val="center"/>
      </w:pPr>
    </w:p>
    <w:p w:rsidR="00537BBA" w:rsidRDefault="00537BBA" w:rsidP="00537BBA">
      <w:pPr>
        <w:jc w:val="center"/>
      </w:pPr>
      <w:r w:rsidRPr="00667FA1">
        <w:lastRenderedPageBreak/>
        <w:t>Пояснительная записка</w:t>
      </w:r>
    </w:p>
    <w:p w:rsidR="00086428" w:rsidRDefault="00086428" w:rsidP="00086428">
      <w:pPr>
        <w:ind w:left="284" w:firstLine="424"/>
        <w:jc w:val="both"/>
      </w:pPr>
      <w:r>
        <w:t xml:space="preserve">Рабочая программа по учебному предмету «Английский язык» 7 класс (базовый уровень) составлена на основе авторской программы «Программа курса английского языка. Английский с удовольствием для 2-11 классов общеобразовательных учреждений» М.З. </w:t>
      </w:r>
      <w:proofErr w:type="spellStart"/>
      <w:r>
        <w:t>Биболетовой</w:t>
      </w:r>
      <w:proofErr w:type="spellEnd"/>
      <w:r>
        <w:t xml:space="preserve">, Н.Н. </w:t>
      </w:r>
      <w:proofErr w:type="spellStart"/>
      <w:r>
        <w:t>Трубаневой</w:t>
      </w:r>
      <w:proofErr w:type="spellEnd"/>
      <w:r>
        <w:t xml:space="preserve">. -  Обнинск: Титул, 2010. </w:t>
      </w:r>
    </w:p>
    <w:p w:rsidR="003718D1" w:rsidRDefault="003718D1" w:rsidP="00086428">
      <w:pPr>
        <w:jc w:val="both"/>
      </w:pPr>
      <w:r w:rsidRPr="00485476">
        <w:t>.</w:t>
      </w:r>
      <w:r>
        <w:t xml:space="preserve"> </w:t>
      </w:r>
    </w:p>
    <w:p w:rsidR="00537BBA" w:rsidRPr="00820510" w:rsidRDefault="003718D1" w:rsidP="003718D1">
      <w:r>
        <w:t xml:space="preserve">                                                                     </w:t>
      </w:r>
      <w:r w:rsidR="00537BBA">
        <w:t>Цель</w:t>
      </w:r>
      <w:r w:rsidR="00537BBA" w:rsidRPr="00820510">
        <w:t xml:space="preserve"> </w:t>
      </w:r>
      <w:r w:rsidR="00537BBA">
        <w:t>программы:</w:t>
      </w:r>
    </w:p>
    <w:p w:rsidR="00537BBA" w:rsidRDefault="00537BBA" w:rsidP="00537BBA">
      <w:pPr>
        <w:pStyle w:val="21"/>
        <w:ind w:left="284" w:right="0"/>
        <w:jc w:val="both"/>
      </w:pPr>
      <w:r>
        <w:rPr>
          <w:sz w:val="24"/>
          <w:szCs w:val="24"/>
        </w:rPr>
        <w:t xml:space="preserve">- </w:t>
      </w:r>
      <w:r w:rsidRPr="00820510">
        <w:rPr>
          <w:sz w:val="24"/>
          <w:szCs w:val="24"/>
        </w:rPr>
        <w:t xml:space="preserve">развитие речевой, языковой, </w:t>
      </w:r>
      <w:proofErr w:type="spellStart"/>
      <w:r w:rsidRPr="00820510">
        <w:rPr>
          <w:sz w:val="24"/>
          <w:szCs w:val="24"/>
        </w:rPr>
        <w:t>социокультурной</w:t>
      </w:r>
      <w:proofErr w:type="spellEnd"/>
      <w:r w:rsidRPr="00820510">
        <w:rPr>
          <w:sz w:val="24"/>
          <w:szCs w:val="24"/>
        </w:rPr>
        <w:t xml:space="preserve">, компенсаторной, учебно-познавательной компетенций и </w:t>
      </w:r>
      <w:r>
        <w:rPr>
          <w:sz w:val="24"/>
          <w:szCs w:val="24"/>
        </w:rPr>
        <w:t>социализированной личности.</w:t>
      </w:r>
      <w:r>
        <w:t xml:space="preserve"> </w:t>
      </w:r>
    </w:p>
    <w:p w:rsidR="00537BBA" w:rsidRDefault="00537BBA" w:rsidP="00537BBA">
      <w:pPr>
        <w:pStyle w:val="ab"/>
        <w:spacing w:after="0"/>
        <w:ind w:left="0"/>
        <w:jc w:val="center"/>
      </w:pPr>
      <w:r w:rsidRPr="00131816">
        <w:t>Задачи:</w:t>
      </w:r>
    </w:p>
    <w:p w:rsidR="00537BBA" w:rsidRPr="00AB4B47" w:rsidRDefault="00537BBA" w:rsidP="00537BBA">
      <w:pPr>
        <w:ind w:left="284"/>
        <w:jc w:val="both"/>
        <w:rPr>
          <w:color w:val="474747"/>
        </w:rPr>
      </w:pPr>
      <w:r>
        <w:t xml:space="preserve">- </w:t>
      </w:r>
      <w:r w:rsidRPr="00AB4B47">
        <w:t>развивать умения четко решать поставленную коммуникативную задачу, т.к. в реальной жизни язык используется именно для этой цели;</w:t>
      </w:r>
    </w:p>
    <w:p w:rsidR="00537BBA" w:rsidRPr="00AB4B47" w:rsidRDefault="00537BBA" w:rsidP="00537BBA">
      <w:pPr>
        <w:ind w:left="284"/>
        <w:jc w:val="both"/>
      </w:pPr>
      <w:r>
        <w:t>- совершенствовать умения</w:t>
      </w:r>
      <w:r w:rsidRPr="00AB4B47">
        <w:t xml:space="preserve"> четко формулировать свою точку зрения, подбирать обосновывающие аргументы и использовать адекватный языковой материал;</w:t>
      </w:r>
    </w:p>
    <w:p w:rsidR="00537BBA" w:rsidRPr="00AB4B47" w:rsidRDefault="00537BBA" w:rsidP="00537BBA">
      <w:pPr>
        <w:ind w:left="284"/>
        <w:jc w:val="both"/>
      </w:pPr>
      <w:r w:rsidRPr="00AB4B47">
        <w:t xml:space="preserve">- </w:t>
      </w:r>
      <w:r>
        <w:t>формировать лексико-грамматические навыки</w:t>
      </w:r>
      <w:r w:rsidRPr="00AB4B47">
        <w:t>;</w:t>
      </w:r>
    </w:p>
    <w:p w:rsidR="00537BBA" w:rsidRDefault="00537BBA" w:rsidP="00537BBA">
      <w:pPr>
        <w:ind w:left="284"/>
        <w:jc w:val="both"/>
      </w:pPr>
      <w:r w:rsidRPr="00AB4B47">
        <w:t>- на</w:t>
      </w:r>
      <w:r>
        <w:t>учить выполнять</w:t>
      </w:r>
      <w:r w:rsidRPr="00AB4B47">
        <w:t xml:space="preserve"> задани</w:t>
      </w:r>
      <w:r>
        <w:t>я</w:t>
      </w:r>
      <w:r w:rsidRPr="00AB4B47">
        <w:t xml:space="preserve"> интерактивного характера</w:t>
      </w:r>
      <w:r>
        <w:t>;</w:t>
      </w:r>
    </w:p>
    <w:p w:rsidR="00537BBA" w:rsidRDefault="00537BBA" w:rsidP="00537BBA">
      <w:pPr>
        <w:ind w:left="284"/>
        <w:jc w:val="both"/>
      </w:pPr>
      <w:r>
        <w:t>- развивать диалогическую и монологическую речь;</w:t>
      </w:r>
    </w:p>
    <w:p w:rsidR="00537BBA" w:rsidRDefault="00537BBA" w:rsidP="00537BBA">
      <w:pPr>
        <w:ind w:left="284"/>
        <w:jc w:val="both"/>
      </w:pPr>
      <w:r w:rsidRPr="00AB4B47">
        <w:t>-</w:t>
      </w:r>
      <w:r>
        <w:t xml:space="preserve"> </w:t>
      </w:r>
      <w:r w:rsidRPr="00AB4B47">
        <w:t xml:space="preserve">развивать </w:t>
      </w:r>
      <w:r>
        <w:t>умения связной письменной речи;</w:t>
      </w:r>
    </w:p>
    <w:p w:rsidR="00667FA1" w:rsidRDefault="00537BBA" w:rsidP="00BE136B">
      <w:pPr>
        <w:ind w:left="284"/>
        <w:jc w:val="both"/>
      </w:pPr>
      <w:r w:rsidRPr="00AB4B47">
        <w:t>-</w:t>
      </w:r>
      <w:r>
        <w:t xml:space="preserve"> </w:t>
      </w:r>
      <w:r w:rsidRPr="00AB4B47">
        <w:t>развивать механизм языковой догадки.</w:t>
      </w:r>
    </w:p>
    <w:p w:rsidR="00667FA1" w:rsidRPr="00131816" w:rsidRDefault="00667FA1" w:rsidP="00BE136B">
      <w:pPr>
        <w:jc w:val="center"/>
      </w:pPr>
      <w:r>
        <w:t>Учебно-методический комплект</w:t>
      </w:r>
      <w:r w:rsidR="00BE136B">
        <w:t>:</w:t>
      </w:r>
    </w:p>
    <w:p w:rsidR="00667FA1" w:rsidRDefault="00667FA1" w:rsidP="00667FA1">
      <w:pPr>
        <w:ind w:firstLine="708"/>
        <w:jc w:val="both"/>
      </w:pPr>
      <w:r>
        <w:t xml:space="preserve">         Учебник</w:t>
      </w:r>
      <w:r w:rsidRPr="004D6C35">
        <w:t xml:space="preserve"> (</w:t>
      </w:r>
      <w:r>
        <w:rPr>
          <w:lang w:val="en-US"/>
        </w:rPr>
        <w:t>Student</w:t>
      </w:r>
      <w:r w:rsidRPr="004D6C35">
        <w:t>’</w:t>
      </w:r>
      <w:r>
        <w:rPr>
          <w:lang w:val="en-US"/>
        </w:rPr>
        <w:t>s</w:t>
      </w:r>
      <w:r w:rsidRPr="004D6C35">
        <w:t xml:space="preserve"> </w:t>
      </w:r>
      <w:r>
        <w:rPr>
          <w:lang w:val="en-US"/>
        </w:rPr>
        <w:t>Book</w:t>
      </w:r>
      <w:r w:rsidRPr="004D6C35">
        <w:t xml:space="preserve">): </w:t>
      </w:r>
      <w:r>
        <w:t xml:space="preserve">М.З. </w:t>
      </w:r>
      <w:proofErr w:type="spellStart"/>
      <w:r>
        <w:t>Биболетова</w:t>
      </w:r>
      <w:proofErr w:type="spellEnd"/>
      <w:r>
        <w:t xml:space="preserve">, Н.Н.  </w:t>
      </w:r>
      <w:proofErr w:type="spellStart"/>
      <w:r>
        <w:t>Трубанева</w:t>
      </w:r>
      <w:proofErr w:type="spellEnd"/>
      <w:r>
        <w:t>. Английский язык с удовольствием.</w:t>
      </w:r>
      <w:r w:rsidRPr="00A77AE7">
        <w:t xml:space="preserve"> </w:t>
      </w:r>
      <w:r>
        <w:t xml:space="preserve"> Учебник для 7 класса общеобразовательных учреждений. - </w:t>
      </w:r>
      <w:r w:rsidRPr="004D6C35">
        <w:t xml:space="preserve"> </w:t>
      </w:r>
      <w:r>
        <w:t>Обнинск: Титул, 2009.</w:t>
      </w:r>
    </w:p>
    <w:p w:rsidR="00667FA1" w:rsidRDefault="00667FA1" w:rsidP="00667FA1">
      <w:pPr>
        <w:ind w:firstLine="708"/>
        <w:jc w:val="both"/>
      </w:pPr>
      <w:r>
        <w:t>Рабочая</w:t>
      </w:r>
      <w:r w:rsidRPr="004D6C35">
        <w:t xml:space="preserve"> </w:t>
      </w:r>
      <w:r>
        <w:t>тетрадь</w:t>
      </w:r>
      <w:r w:rsidRPr="004D6C35">
        <w:t xml:space="preserve"> (</w:t>
      </w:r>
      <w:r>
        <w:rPr>
          <w:lang w:val="en-US"/>
        </w:rPr>
        <w:t>Activity</w:t>
      </w:r>
      <w:r w:rsidRPr="004D6C35">
        <w:t xml:space="preserve"> </w:t>
      </w:r>
      <w:r>
        <w:rPr>
          <w:lang w:val="en-US"/>
        </w:rPr>
        <w:t>Book</w:t>
      </w:r>
      <w:r w:rsidRPr="004D6C35">
        <w:t xml:space="preserve">): </w:t>
      </w:r>
      <w:r>
        <w:t xml:space="preserve">М.З. </w:t>
      </w:r>
      <w:proofErr w:type="spellStart"/>
      <w:r>
        <w:t>Биболетова</w:t>
      </w:r>
      <w:proofErr w:type="spellEnd"/>
      <w:r>
        <w:t>,</w:t>
      </w:r>
      <w:r w:rsidRPr="004D6C35">
        <w:t xml:space="preserve"> </w:t>
      </w:r>
      <w:r>
        <w:t xml:space="preserve">Е.Е. </w:t>
      </w:r>
      <w:proofErr w:type="spellStart"/>
      <w:r>
        <w:t>Бабушис</w:t>
      </w:r>
      <w:proofErr w:type="spellEnd"/>
      <w:r>
        <w:t>.</w:t>
      </w:r>
      <w:r w:rsidRPr="00A77AE7">
        <w:t xml:space="preserve"> </w:t>
      </w:r>
      <w:r>
        <w:t xml:space="preserve"> Рабочая тетрадь к учебнику английского языка для 7 класса общеобразовательных учреждений. - Обнинск: Титул, 2009.</w:t>
      </w:r>
    </w:p>
    <w:p w:rsidR="00667FA1" w:rsidRDefault="00667FA1" w:rsidP="00667FA1">
      <w:pPr>
        <w:ind w:firstLine="708"/>
        <w:jc w:val="both"/>
      </w:pPr>
      <w:r>
        <w:t>Книга для учителя (</w:t>
      </w:r>
      <w:r>
        <w:rPr>
          <w:lang w:val="en-US"/>
        </w:rPr>
        <w:t>Teacher</w:t>
      </w:r>
      <w:r w:rsidRPr="004D6C35">
        <w:t>’</w:t>
      </w:r>
      <w:r>
        <w:rPr>
          <w:lang w:val="en-US"/>
        </w:rPr>
        <w:t>s</w:t>
      </w:r>
      <w:r w:rsidRPr="004D6C35">
        <w:t xml:space="preserve"> </w:t>
      </w:r>
      <w:r>
        <w:rPr>
          <w:lang w:val="en-US"/>
        </w:rPr>
        <w:t>Book</w:t>
      </w:r>
      <w:r>
        <w:t>):</w:t>
      </w:r>
      <w:r w:rsidRPr="004D6C35">
        <w:t xml:space="preserve"> </w:t>
      </w:r>
      <w:r>
        <w:t xml:space="preserve">М.З. </w:t>
      </w:r>
      <w:proofErr w:type="spellStart"/>
      <w:r>
        <w:t>Биболетова</w:t>
      </w:r>
      <w:proofErr w:type="spellEnd"/>
      <w:r>
        <w:t xml:space="preserve">, </w:t>
      </w:r>
      <w:proofErr w:type="spellStart"/>
      <w:r>
        <w:t>Н.Н.Трубанева</w:t>
      </w:r>
      <w:proofErr w:type="spellEnd"/>
      <w:r>
        <w:t>, Е.Е.</w:t>
      </w:r>
      <w:r w:rsidRPr="004D6C35">
        <w:t xml:space="preserve"> </w:t>
      </w:r>
      <w:proofErr w:type="spellStart"/>
      <w:r>
        <w:t>Бабушис</w:t>
      </w:r>
      <w:proofErr w:type="spellEnd"/>
      <w:r>
        <w:t>. Книга для учителя к учебнику английского языка для 7 класса общеобразовательных учреждений. - Обнинск: Титул, 2009.</w:t>
      </w:r>
    </w:p>
    <w:p w:rsidR="00667FA1" w:rsidRDefault="00667FA1" w:rsidP="00BE136B">
      <w:pPr>
        <w:ind w:firstLine="708"/>
        <w:jc w:val="both"/>
      </w:pPr>
      <w:proofErr w:type="spellStart"/>
      <w:r>
        <w:t>Аудиоприложение</w:t>
      </w:r>
      <w:proofErr w:type="spellEnd"/>
      <w:r>
        <w:t xml:space="preserve"> (</w:t>
      </w:r>
      <w:r>
        <w:rPr>
          <w:lang w:val="en-US"/>
        </w:rPr>
        <w:t>CD</w:t>
      </w:r>
      <w:r w:rsidRPr="004D6C35">
        <w:t xml:space="preserve"> </w:t>
      </w:r>
      <w:r>
        <w:rPr>
          <w:lang w:val="en-US"/>
        </w:rPr>
        <w:t>MP</w:t>
      </w:r>
      <w:r w:rsidRPr="004D6C35">
        <w:t>3</w:t>
      </w:r>
      <w:r>
        <w:t xml:space="preserve">): М.З. </w:t>
      </w:r>
      <w:proofErr w:type="spellStart"/>
      <w:r>
        <w:t>Биболетова</w:t>
      </w:r>
      <w:proofErr w:type="spellEnd"/>
      <w:r>
        <w:t xml:space="preserve">, Н.Н.  </w:t>
      </w:r>
      <w:proofErr w:type="spellStart"/>
      <w:r>
        <w:t>Трубанева</w:t>
      </w:r>
      <w:proofErr w:type="spellEnd"/>
      <w:r>
        <w:t xml:space="preserve">. </w:t>
      </w:r>
      <w:proofErr w:type="spellStart"/>
      <w:r>
        <w:t>Аудиоприложение</w:t>
      </w:r>
      <w:proofErr w:type="spellEnd"/>
      <w:r>
        <w:t xml:space="preserve"> к учебнику английского</w:t>
      </w:r>
      <w:r w:rsidRPr="004D6C35">
        <w:t xml:space="preserve"> </w:t>
      </w:r>
      <w:r>
        <w:t>языка для 7 класса общеобразовательных учреждений. - Обнинск: Титул.</w:t>
      </w:r>
    </w:p>
    <w:p w:rsidR="00667FA1" w:rsidRDefault="00667FA1" w:rsidP="00667FA1">
      <w:pPr>
        <w:tabs>
          <w:tab w:val="left" w:pos="4425"/>
        </w:tabs>
        <w:ind w:firstLine="708"/>
        <w:jc w:val="center"/>
      </w:pPr>
      <w:r>
        <w:t>Количество учебных часов</w:t>
      </w:r>
    </w:p>
    <w:p w:rsidR="00667FA1" w:rsidRPr="00722AFE" w:rsidRDefault="00667FA1" w:rsidP="00667FA1">
      <w:pPr>
        <w:tabs>
          <w:tab w:val="left" w:pos="4425"/>
        </w:tabs>
      </w:pPr>
      <w:r w:rsidRPr="00722AFE">
        <w:t>Количество учебных часов:105</w:t>
      </w:r>
    </w:p>
    <w:p w:rsidR="00667FA1" w:rsidRPr="00722AFE" w:rsidRDefault="00667FA1" w:rsidP="00667FA1">
      <w:r w:rsidRPr="00722AFE">
        <w:t>Количество часов в неделю: 3</w:t>
      </w:r>
    </w:p>
    <w:p w:rsidR="00667FA1" w:rsidRDefault="00667FA1" w:rsidP="00667FA1">
      <w:r w:rsidRPr="00722AFE">
        <w:t xml:space="preserve">Количество комплексных контрольных работ за год: 4 </w:t>
      </w:r>
    </w:p>
    <w:p w:rsidR="00667FA1" w:rsidRPr="00A87020" w:rsidRDefault="00667FA1" w:rsidP="00667FA1">
      <w:r>
        <w:t xml:space="preserve">Количество текущего контроля: 4 </w:t>
      </w:r>
    </w:p>
    <w:p w:rsidR="00667FA1" w:rsidRDefault="00667FA1" w:rsidP="00667FA1">
      <w:pPr>
        <w:tabs>
          <w:tab w:val="left" w:pos="4425"/>
        </w:tabs>
        <w:ind w:firstLine="708"/>
        <w:jc w:val="center"/>
      </w:pPr>
      <w:r>
        <w:t>Изменения, внесенные в авторскую учебную программу</w:t>
      </w:r>
    </w:p>
    <w:p w:rsidR="00537BBA" w:rsidRDefault="00537BBA" w:rsidP="00537BBA">
      <w:r>
        <w:t xml:space="preserve">             Авторская программа</w:t>
      </w:r>
      <w:r w:rsidRPr="0023421C">
        <w:t xml:space="preserve"> </w:t>
      </w:r>
      <w:r>
        <w:t xml:space="preserve">М.З. </w:t>
      </w:r>
      <w:proofErr w:type="spellStart"/>
      <w:r>
        <w:t>Биболетовой</w:t>
      </w:r>
      <w:proofErr w:type="spellEnd"/>
      <w:r>
        <w:t xml:space="preserve">, Н.Н. </w:t>
      </w:r>
      <w:proofErr w:type="spellStart"/>
      <w:r>
        <w:t>Трубаневой</w:t>
      </w:r>
      <w:proofErr w:type="spellEnd"/>
      <w:r>
        <w:t xml:space="preserve">  рассчитана на 101 час, а учебный план - на 105 часов, </w:t>
      </w:r>
      <w:r w:rsidR="00667FA1">
        <w:t xml:space="preserve">в связи с этим </w:t>
      </w:r>
      <w:r w:rsidR="00667FA1" w:rsidRPr="00763DF5">
        <w:t xml:space="preserve">увеличивается </w:t>
      </w:r>
      <w:r>
        <w:t>количество часов в рабочей программе на 4 по следующим темам</w:t>
      </w:r>
      <w:r w:rsidR="00667FA1">
        <w:t>.</w:t>
      </w:r>
    </w:p>
    <w:p w:rsidR="00537BBA" w:rsidRDefault="00537BBA" w:rsidP="00537BBA"/>
    <w:tbl>
      <w:tblPr>
        <w:tblW w:w="9677" w:type="dxa"/>
        <w:tblInd w:w="-34" w:type="dxa"/>
        <w:tblLayout w:type="fixed"/>
        <w:tblLook w:val="0000"/>
      </w:tblPr>
      <w:tblGrid>
        <w:gridCol w:w="671"/>
        <w:gridCol w:w="6470"/>
        <w:gridCol w:w="1258"/>
        <w:gridCol w:w="1278"/>
      </w:tblGrid>
      <w:tr w:rsidR="00537BBA" w:rsidTr="00907373">
        <w:trPr>
          <w:trHeight w:val="14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Default="00537BBA" w:rsidP="00907373">
            <w:pPr>
              <w:snapToGrid w:val="0"/>
              <w:jc w:val="center"/>
            </w:pPr>
          </w:p>
          <w:p w:rsidR="00537BBA" w:rsidRDefault="00537BBA" w:rsidP="00907373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rPr>
                <w:lang w:val="en-US"/>
              </w:rP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Default="00537BBA" w:rsidP="00907373">
            <w:pPr>
              <w:snapToGrid w:val="0"/>
              <w:jc w:val="center"/>
            </w:pPr>
          </w:p>
          <w:p w:rsidR="00537BBA" w:rsidRDefault="00537BBA" w:rsidP="00907373">
            <w:pPr>
              <w:jc w:val="center"/>
            </w:pPr>
          </w:p>
          <w:p w:rsidR="00537BBA" w:rsidRDefault="00537BBA" w:rsidP="00907373">
            <w:pPr>
              <w:jc w:val="center"/>
            </w:pPr>
            <w:r>
              <w:t>Наименование раздела и тем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Default="00537BBA" w:rsidP="00907373">
            <w:pPr>
              <w:snapToGrid w:val="0"/>
              <w:jc w:val="center"/>
            </w:pPr>
            <w:r>
              <w:t xml:space="preserve">Кол-во часов по </w:t>
            </w:r>
            <w:proofErr w:type="gramStart"/>
            <w:r>
              <w:t>авторской</w:t>
            </w:r>
            <w:proofErr w:type="gramEnd"/>
            <w:r>
              <w:t xml:space="preserve"> </w:t>
            </w:r>
            <w:proofErr w:type="spellStart"/>
            <w:r>
              <w:t>програм-ме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BBA" w:rsidRDefault="00537BBA" w:rsidP="00907373">
            <w:pPr>
              <w:snapToGrid w:val="0"/>
              <w:jc w:val="center"/>
            </w:pPr>
            <w:r>
              <w:t xml:space="preserve">Кол-во часов по </w:t>
            </w:r>
            <w:proofErr w:type="gramStart"/>
            <w:r>
              <w:t>рабочей</w:t>
            </w:r>
            <w:proofErr w:type="gramEnd"/>
            <w:r>
              <w:t xml:space="preserve"> </w:t>
            </w:r>
            <w:proofErr w:type="spellStart"/>
            <w:r>
              <w:t>програм-ме</w:t>
            </w:r>
            <w:proofErr w:type="spellEnd"/>
          </w:p>
        </w:tc>
      </w:tr>
      <w:tr w:rsidR="00537BBA" w:rsidRPr="00C900D0" w:rsidTr="00907373">
        <w:trPr>
          <w:trHeight w:val="27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667FA1">
            <w:pPr>
              <w:snapToGrid w:val="0"/>
              <w:jc w:val="center"/>
            </w:pPr>
            <w:r w:rsidRPr="00C900D0">
              <w:t>1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</w:pPr>
            <w:r w:rsidRPr="00C900D0">
              <w:t xml:space="preserve">Круг чтения: как научиться </w:t>
            </w:r>
            <w:proofErr w:type="gramStart"/>
            <w:r w:rsidRPr="00C900D0">
              <w:t>правильно</w:t>
            </w:r>
            <w:proofErr w:type="gramEnd"/>
            <w:r w:rsidRPr="00C900D0">
              <w:t xml:space="preserve"> читать книгу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  <w:jc w:val="center"/>
            </w:pPr>
            <w:r w:rsidRPr="00C900D0"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  <w:jc w:val="center"/>
            </w:pPr>
            <w:r w:rsidRPr="00C900D0">
              <w:t>5</w:t>
            </w:r>
          </w:p>
        </w:tc>
      </w:tr>
      <w:tr w:rsidR="00537BBA" w:rsidRPr="00C900D0" w:rsidTr="00907373">
        <w:trPr>
          <w:trHeight w:val="54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667FA1" w:rsidP="00907373">
            <w:pPr>
              <w:snapToGrid w:val="0"/>
              <w:jc w:val="center"/>
            </w:pPr>
            <w:r w:rsidRPr="00C900D0">
              <w:t>2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</w:pPr>
            <w:r w:rsidRPr="00C900D0">
              <w:t>Здоровый образ жизни: правильное питание, советы врача, рассказы о спорте.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  <w:jc w:val="center"/>
            </w:pPr>
          </w:p>
          <w:p w:rsidR="00537BBA" w:rsidRPr="00C900D0" w:rsidRDefault="00537BBA" w:rsidP="00907373">
            <w:pPr>
              <w:jc w:val="center"/>
            </w:pPr>
            <w:r w:rsidRPr="00C900D0"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  <w:jc w:val="center"/>
            </w:pPr>
          </w:p>
          <w:p w:rsidR="00537BBA" w:rsidRPr="00C900D0" w:rsidRDefault="00537BBA" w:rsidP="00907373">
            <w:pPr>
              <w:jc w:val="center"/>
            </w:pPr>
            <w:r w:rsidRPr="00C900D0">
              <w:t>6</w:t>
            </w:r>
          </w:p>
        </w:tc>
      </w:tr>
      <w:tr w:rsidR="00537BBA" w:rsidRPr="00C900D0" w:rsidTr="00907373">
        <w:trPr>
          <w:trHeight w:val="55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667FA1" w:rsidP="00907373">
            <w:pPr>
              <w:snapToGrid w:val="0"/>
              <w:jc w:val="center"/>
            </w:pPr>
            <w:r w:rsidRPr="00C900D0">
              <w:t>3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</w:pPr>
            <w:r w:rsidRPr="00C900D0">
              <w:t>Из истории Олимпийских игр, выдающиеся спортсмены России, Всемирные юношеские игры в Москве.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  <w:jc w:val="center"/>
            </w:pPr>
          </w:p>
          <w:p w:rsidR="00537BBA" w:rsidRPr="00C900D0" w:rsidRDefault="00537BBA" w:rsidP="00907373">
            <w:pPr>
              <w:jc w:val="center"/>
            </w:pPr>
            <w:r w:rsidRPr="00C900D0"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BBA" w:rsidRPr="00C900D0" w:rsidRDefault="00537BBA" w:rsidP="00907373">
            <w:pPr>
              <w:snapToGrid w:val="0"/>
              <w:jc w:val="center"/>
            </w:pPr>
          </w:p>
          <w:p w:rsidR="00537BBA" w:rsidRPr="00C900D0" w:rsidRDefault="00537BBA" w:rsidP="00907373">
            <w:pPr>
              <w:jc w:val="center"/>
            </w:pPr>
            <w:r w:rsidRPr="00C900D0">
              <w:t>7</w:t>
            </w:r>
          </w:p>
        </w:tc>
      </w:tr>
    </w:tbl>
    <w:p w:rsidR="00537BBA" w:rsidRPr="00C900D0" w:rsidRDefault="00537BBA" w:rsidP="00537BBA">
      <w:pPr>
        <w:tabs>
          <w:tab w:val="left" w:pos="5685"/>
        </w:tabs>
      </w:pPr>
      <w:r w:rsidRPr="00C900D0">
        <w:rPr>
          <w:sz w:val="28"/>
          <w:szCs w:val="28"/>
        </w:rPr>
        <w:tab/>
      </w:r>
    </w:p>
    <w:p w:rsidR="00667FA1" w:rsidRPr="00C900D0" w:rsidRDefault="00667FA1" w:rsidP="00667FA1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C900D0">
        <w:rPr>
          <w:rFonts w:ascii="Times New Roman" w:hAnsi="Times New Roman"/>
          <w:b w:val="0"/>
          <w:sz w:val="24"/>
          <w:szCs w:val="24"/>
        </w:rPr>
        <w:lastRenderedPageBreak/>
        <w:t xml:space="preserve">                                  Формы организации учебного процесса</w:t>
      </w:r>
    </w:p>
    <w:p w:rsidR="00667FA1" w:rsidRPr="00C900D0" w:rsidRDefault="00667FA1" w:rsidP="00667FA1">
      <w:r w:rsidRPr="00C900D0">
        <w:t>Формы организации учебного процесса:  урок, урок – дискуссия, урок-презентация, урок-обсуждение</w:t>
      </w:r>
      <w:r w:rsidR="00C900D0">
        <w:t>.</w:t>
      </w:r>
    </w:p>
    <w:p w:rsidR="00667FA1" w:rsidRPr="00C900D0" w:rsidRDefault="00667FA1" w:rsidP="00667FA1">
      <w:r w:rsidRPr="00C900D0">
        <w:t xml:space="preserve">Формы </w:t>
      </w:r>
      <w:r w:rsidR="00C900D0">
        <w:t xml:space="preserve">периодического </w:t>
      </w:r>
      <w:r w:rsidRPr="00C900D0">
        <w:t xml:space="preserve"> контроля: контроль </w:t>
      </w:r>
      <w:proofErr w:type="spellStart"/>
      <w:r w:rsidRPr="00C900D0">
        <w:t>ауди</w:t>
      </w:r>
      <w:r w:rsidR="00C900D0">
        <w:t>рования</w:t>
      </w:r>
      <w:proofErr w:type="spellEnd"/>
      <w:r w:rsidR="00C900D0">
        <w:t>, чтения, письма</w:t>
      </w:r>
      <w:r w:rsidRPr="00C900D0">
        <w:t>, говорения.</w:t>
      </w:r>
    </w:p>
    <w:p w:rsidR="00667FA1" w:rsidRPr="00C900D0" w:rsidRDefault="00667FA1" w:rsidP="00667FA1">
      <w:r w:rsidRPr="00C900D0">
        <w:t xml:space="preserve">Форма входного письменного тестирования: лексико-грамматический тест. </w:t>
      </w:r>
    </w:p>
    <w:p w:rsidR="00667FA1" w:rsidRPr="00C900D0" w:rsidRDefault="00667FA1" w:rsidP="00667FA1">
      <w:r w:rsidRPr="00C900D0">
        <w:t>Формы текущего контро</w:t>
      </w:r>
      <w:r w:rsidR="00C900D0">
        <w:t>ля: лексико-грамматические задания</w:t>
      </w:r>
      <w:r w:rsidRPr="00C900D0">
        <w:t>, лексический диктант.</w:t>
      </w:r>
    </w:p>
    <w:p w:rsidR="00537BBA" w:rsidRPr="00C900D0" w:rsidRDefault="00537BBA" w:rsidP="00537BBA">
      <w:pPr>
        <w:tabs>
          <w:tab w:val="left" w:pos="7020"/>
        </w:tabs>
      </w:pPr>
      <w:r w:rsidRPr="00C900D0">
        <w:t xml:space="preserve">                              </w:t>
      </w:r>
    </w:p>
    <w:p w:rsidR="00667FA1" w:rsidRPr="00C900D0" w:rsidRDefault="00667FA1" w:rsidP="00537BBA">
      <w:pPr>
        <w:tabs>
          <w:tab w:val="left" w:pos="7020"/>
        </w:tabs>
      </w:pPr>
    </w:p>
    <w:p w:rsidR="00667FA1" w:rsidRPr="00C900D0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BE136B" w:rsidRDefault="00BE136B" w:rsidP="00537BBA">
      <w:pPr>
        <w:jc w:val="center"/>
        <w:rPr>
          <w:b/>
        </w:rPr>
      </w:pPr>
    </w:p>
    <w:p w:rsidR="00BE136B" w:rsidRDefault="00BE136B" w:rsidP="00537BBA">
      <w:pPr>
        <w:jc w:val="center"/>
        <w:rPr>
          <w:b/>
        </w:rPr>
      </w:pPr>
    </w:p>
    <w:p w:rsidR="00BE136B" w:rsidRDefault="00BE136B" w:rsidP="00537BBA">
      <w:pPr>
        <w:jc w:val="center"/>
        <w:rPr>
          <w:b/>
        </w:rPr>
      </w:pPr>
    </w:p>
    <w:p w:rsidR="00BE136B" w:rsidRDefault="00BE136B" w:rsidP="00537BBA">
      <w:pPr>
        <w:jc w:val="center"/>
        <w:rPr>
          <w:b/>
        </w:rPr>
      </w:pPr>
    </w:p>
    <w:p w:rsidR="00667FA1" w:rsidRDefault="00667FA1" w:rsidP="00537BBA">
      <w:pPr>
        <w:jc w:val="center"/>
        <w:rPr>
          <w:b/>
        </w:rPr>
      </w:pPr>
    </w:p>
    <w:p w:rsidR="00C900D0" w:rsidRDefault="00C900D0" w:rsidP="00537BBA">
      <w:pPr>
        <w:jc w:val="center"/>
      </w:pPr>
    </w:p>
    <w:p w:rsidR="00537BBA" w:rsidRPr="00667FA1" w:rsidRDefault="00537BBA" w:rsidP="00537BBA">
      <w:pPr>
        <w:jc w:val="center"/>
      </w:pPr>
      <w:r w:rsidRPr="00667FA1">
        <w:lastRenderedPageBreak/>
        <w:t>Требования к уровню подготовки учащихся 7 класс</w:t>
      </w:r>
      <w:r w:rsidR="006913BC">
        <w:t>а</w:t>
      </w:r>
    </w:p>
    <w:p w:rsidR="00537BBA" w:rsidRDefault="00537BBA" w:rsidP="00537BBA">
      <w:r>
        <w:t>В результате изучения английского языка ученики 7</w:t>
      </w:r>
      <w:r w:rsidR="006913BC">
        <w:t xml:space="preserve"> </w:t>
      </w:r>
      <w:r>
        <w:t>класс</w:t>
      </w:r>
      <w:r w:rsidR="006913BC">
        <w:t>а</w:t>
      </w:r>
      <w:r>
        <w:t xml:space="preserve"> должны:</w:t>
      </w:r>
    </w:p>
    <w:p w:rsidR="00537BBA" w:rsidRPr="00131816" w:rsidRDefault="00537BBA" w:rsidP="00537BBA">
      <w:r>
        <w:t>з</w:t>
      </w:r>
      <w:r w:rsidRPr="00131816">
        <w:t>нать и понимать:</w:t>
      </w:r>
    </w:p>
    <w:p w:rsidR="00537BBA" w:rsidRDefault="00537BBA" w:rsidP="00537BBA">
      <w:r>
        <w:t>- основные значения изученных лексических единиц; основные способы словообразования (</w:t>
      </w:r>
      <w:r>
        <w:rPr>
          <w:lang w:val="en-US"/>
        </w:rPr>
        <w:t>adjectives</w:t>
      </w:r>
      <w:r>
        <w:t xml:space="preserve"> </w:t>
      </w:r>
      <w:r>
        <w:rPr>
          <w:lang w:val="en-US"/>
        </w:rPr>
        <w:t>ending</w:t>
      </w:r>
      <w:r>
        <w:t xml:space="preserve"> </w:t>
      </w:r>
      <w:r>
        <w:rPr>
          <w:lang w:val="en-US"/>
        </w:rPr>
        <w:t>with</w:t>
      </w:r>
      <w:r>
        <w:t>: -</w:t>
      </w:r>
      <w:r>
        <w:rPr>
          <w:lang w:val="en-US"/>
        </w:rPr>
        <w:t>able</w:t>
      </w:r>
      <w:r>
        <w:t>/</w:t>
      </w:r>
      <w:proofErr w:type="spellStart"/>
      <w:r>
        <w:rPr>
          <w:lang w:val="en-US"/>
        </w:rPr>
        <w:t>ible</w:t>
      </w:r>
      <w:proofErr w:type="spellEnd"/>
      <w:r>
        <w:t>, -</w:t>
      </w:r>
      <w:proofErr w:type="spellStart"/>
      <w:r>
        <w:rPr>
          <w:lang w:val="en-US"/>
        </w:rPr>
        <w:t>ous</w:t>
      </w:r>
      <w:proofErr w:type="spellEnd"/>
      <w:r>
        <w:t xml:space="preserve">, </w:t>
      </w:r>
      <w:proofErr w:type="spellStart"/>
      <w:r>
        <w:rPr>
          <w:lang w:val="en-US"/>
        </w:rPr>
        <w:t>ive</w:t>
      </w:r>
      <w:proofErr w:type="spellEnd"/>
      <w:r>
        <w:t>, -</w:t>
      </w:r>
      <w:proofErr w:type="spellStart"/>
      <w:r>
        <w:rPr>
          <w:lang w:val="en-US"/>
        </w:rPr>
        <w:t>ful</w:t>
      </w:r>
      <w:proofErr w:type="spellEnd"/>
      <w:r>
        <w:t>, -</w:t>
      </w:r>
      <w:r>
        <w:rPr>
          <w:lang w:val="en-US"/>
        </w:rPr>
        <w:t>y</w:t>
      </w:r>
      <w:r>
        <w:t>, -</w:t>
      </w:r>
      <w:proofErr w:type="spellStart"/>
      <w:r>
        <w:rPr>
          <w:lang w:val="en-US"/>
        </w:rPr>
        <w:t>ly</w:t>
      </w:r>
      <w:proofErr w:type="spellEnd"/>
      <w:r>
        <w:t>, -</w:t>
      </w:r>
      <w:proofErr w:type="spellStart"/>
      <w:r>
        <w:rPr>
          <w:lang w:val="en-US"/>
        </w:rPr>
        <w:t>ic</w:t>
      </w:r>
      <w:proofErr w:type="spellEnd"/>
      <w:r>
        <w:t>, -</w:t>
      </w:r>
      <w:proofErr w:type="spellStart"/>
      <w:r>
        <w:rPr>
          <w:lang w:val="en-US"/>
        </w:rPr>
        <w:t>ian</w:t>
      </w:r>
      <w:proofErr w:type="spellEnd"/>
      <w:r>
        <w:t>, -</w:t>
      </w:r>
      <w:r>
        <w:rPr>
          <w:lang w:val="en-US"/>
        </w:rPr>
        <w:t>al</w:t>
      </w:r>
      <w:r>
        <w:t>, -</w:t>
      </w:r>
      <w:proofErr w:type="spellStart"/>
      <w:r>
        <w:rPr>
          <w:lang w:val="en-US"/>
        </w:rPr>
        <w:t>ing</w:t>
      </w:r>
      <w:proofErr w:type="spellEnd"/>
      <w:r>
        <w:t xml:space="preserve">; </w:t>
      </w:r>
      <w:r>
        <w:rPr>
          <w:lang w:val="en-US"/>
        </w:rPr>
        <w:t>nouns</w:t>
      </w:r>
      <w:r>
        <w:t xml:space="preserve"> </w:t>
      </w:r>
      <w:r>
        <w:rPr>
          <w:lang w:val="en-US"/>
        </w:rPr>
        <w:t>ending</w:t>
      </w:r>
      <w:r>
        <w:t xml:space="preserve"> </w:t>
      </w:r>
      <w:r>
        <w:rPr>
          <w:lang w:val="en-US"/>
        </w:rPr>
        <w:t>with</w:t>
      </w:r>
      <w:r>
        <w:t>: -</w:t>
      </w:r>
      <w:proofErr w:type="spellStart"/>
      <w:r>
        <w:rPr>
          <w:lang w:val="en-US"/>
        </w:rPr>
        <w:t>tion</w:t>
      </w:r>
      <w:proofErr w:type="spellEnd"/>
      <w:r>
        <w:t>, -</w:t>
      </w:r>
      <w:proofErr w:type="spellStart"/>
      <w:r>
        <w:rPr>
          <w:lang w:val="en-US"/>
        </w:rPr>
        <w:t>sion</w:t>
      </w:r>
      <w:proofErr w:type="spellEnd"/>
      <w:r>
        <w:t>, -</w:t>
      </w:r>
      <w:proofErr w:type="spellStart"/>
      <w:r>
        <w:rPr>
          <w:lang w:val="en-US"/>
        </w:rPr>
        <w:t>er</w:t>
      </w:r>
      <w:proofErr w:type="spellEnd"/>
      <w:r>
        <w:t>, -</w:t>
      </w:r>
      <w:r>
        <w:rPr>
          <w:lang w:val="en-US"/>
        </w:rPr>
        <w:t>or</w:t>
      </w:r>
      <w:r>
        <w:t>, -</w:t>
      </w:r>
      <w:proofErr w:type="spellStart"/>
      <w:r>
        <w:rPr>
          <w:lang w:val="en-US"/>
        </w:rPr>
        <w:t>ance</w:t>
      </w:r>
      <w:proofErr w:type="spellEnd"/>
      <w:r>
        <w:t>, -</w:t>
      </w:r>
      <w:proofErr w:type="spellStart"/>
      <w:r>
        <w:rPr>
          <w:lang w:val="en-US"/>
        </w:rPr>
        <w:t>ment</w:t>
      </w:r>
      <w:proofErr w:type="spellEnd"/>
      <w:r>
        <w:t xml:space="preserve">, - </w:t>
      </w:r>
      <w:proofErr w:type="spellStart"/>
      <w:r>
        <w:rPr>
          <w:lang w:val="en-US"/>
        </w:rPr>
        <w:t>ing</w:t>
      </w:r>
      <w:proofErr w:type="spellEnd"/>
      <w:r>
        <w:t>, -</w:t>
      </w:r>
      <w:proofErr w:type="spellStart"/>
      <w:r>
        <w:rPr>
          <w:lang w:val="en-US"/>
        </w:rPr>
        <w:t>ity</w:t>
      </w:r>
      <w:proofErr w:type="spellEnd"/>
      <w:r>
        <w:t>, -</w:t>
      </w:r>
      <w:proofErr w:type="spellStart"/>
      <w:r>
        <w:rPr>
          <w:lang w:val="en-US"/>
        </w:rPr>
        <w:t>ist</w:t>
      </w:r>
      <w:proofErr w:type="spellEnd"/>
      <w:r>
        <w:t xml:space="preserve">); </w:t>
      </w:r>
    </w:p>
    <w:p w:rsidR="00537BBA" w:rsidRDefault="00537BBA" w:rsidP="00537BBA">
      <w:r>
        <w:t>- особенности структуры простых и сложных предложений; интонацию различных коммуникативных типов предложений</w:t>
      </w:r>
      <w:proofErr w:type="gramStart"/>
      <w:r>
        <w:t xml:space="preserve"> ;</w:t>
      </w:r>
      <w:proofErr w:type="gramEnd"/>
    </w:p>
    <w:p w:rsidR="00537BBA" w:rsidRDefault="00537BBA" w:rsidP="00537BBA">
      <w:pPr>
        <w:rPr>
          <w:lang w:val="en-US"/>
        </w:rPr>
      </w:pPr>
      <w:r>
        <w:rPr>
          <w:lang w:val="en-US"/>
        </w:rPr>
        <w:t xml:space="preserve">- </w:t>
      </w:r>
      <w:r>
        <w:t>признаки</w:t>
      </w:r>
      <w:r>
        <w:rPr>
          <w:lang w:val="en-US"/>
        </w:rPr>
        <w:t xml:space="preserve"> </w:t>
      </w:r>
      <w:r>
        <w:t>изученных</w:t>
      </w:r>
      <w:r>
        <w:rPr>
          <w:lang w:val="en-US"/>
        </w:rPr>
        <w:t xml:space="preserve"> </w:t>
      </w:r>
      <w:r>
        <w:t>грамматических</w:t>
      </w:r>
      <w:r>
        <w:rPr>
          <w:lang w:val="en-US"/>
        </w:rPr>
        <w:t xml:space="preserve"> </w:t>
      </w:r>
      <w:r>
        <w:t>явлений</w:t>
      </w:r>
      <w:r>
        <w:rPr>
          <w:lang w:val="en-US"/>
        </w:rPr>
        <w:t xml:space="preserve"> (Present/Past/ Future Simple, Present Progressive, Present Perfect Tenses in Active Voice, Present/Past/Future Simple in Passive Voice; The Imperative Mood, Modal Verbs, Possessive Pronouns (Absolute Form); Conditional II; Complex Object; Degrees of Comparison);</w:t>
      </w:r>
    </w:p>
    <w:p w:rsidR="00537BBA" w:rsidRDefault="00537BBA" w:rsidP="00537BBA">
      <w:r>
        <w:t xml:space="preserve">- основные нормы речевого этикета (международная организация </w:t>
      </w:r>
      <w:r>
        <w:rPr>
          <w:lang w:val="en-US"/>
        </w:rPr>
        <w:t>UNESCO</w:t>
      </w:r>
      <w:r>
        <w:t xml:space="preserve">; британская традиция 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Year</w:t>
      </w:r>
      <w:r>
        <w:t xml:space="preserve"> </w:t>
      </w:r>
      <w:r>
        <w:rPr>
          <w:lang w:val="en-US"/>
        </w:rPr>
        <w:t>Resolutions</w:t>
      </w:r>
      <w:r>
        <w:t xml:space="preserve">; особенности праздника </w:t>
      </w:r>
      <w:r>
        <w:rPr>
          <w:lang w:val="en-US"/>
        </w:rPr>
        <w:t>Halloween</w:t>
      </w:r>
      <w:r>
        <w:t>; фразы вежливого поведения при ведении диалога этикетного характера “</w:t>
      </w:r>
      <w:r>
        <w:rPr>
          <w:lang w:val="en-US"/>
        </w:rPr>
        <w:t>Asking</w:t>
      </w:r>
      <w:r>
        <w:t xml:space="preserve">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>way</w:t>
      </w:r>
      <w:r>
        <w:t xml:space="preserve">”, “ </w:t>
      </w:r>
      <w:r>
        <w:rPr>
          <w:lang w:val="en-US"/>
        </w:rPr>
        <w:t>Red</w:t>
      </w:r>
      <w:r>
        <w:t xml:space="preserve"> </w:t>
      </w:r>
      <w:r>
        <w:rPr>
          <w:lang w:val="en-US"/>
        </w:rPr>
        <w:t>telephone</w:t>
      </w:r>
      <w:r>
        <w:t xml:space="preserve"> </w:t>
      </w:r>
      <w:r>
        <w:rPr>
          <w:lang w:val="en-US"/>
        </w:rPr>
        <w:t>box</w:t>
      </w:r>
      <w:r>
        <w:t>”, “Совет”</w:t>
      </w:r>
      <w:proofErr w:type="gramStart"/>
      <w:r>
        <w:t xml:space="preserve"> ;</w:t>
      </w:r>
      <w:proofErr w:type="gramEnd"/>
      <w:r>
        <w:t xml:space="preserve"> страны мира, их столицы, флаги; национальности, языки, на которых они говорят, название рек, океанов, морей, озер; язык эсперанто; различия в английском языке странах </w:t>
      </w:r>
      <w:r>
        <w:rPr>
          <w:lang w:val="en-US"/>
        </w:rPr>
        <w:t>British</w:t>
      </w:r>
      <w:r>
        <w:t xml:space="preserve"> </w:t>
      </w:r>
      <w:r>
        <w:rPr>
          <w:lang w:val="en-US"/>
        </w:rPr>
        <w:t>English</w:t>
      </w:r>
      <w:r>
        <w:t xml:space="preserve">, </w:t>
      </w:r>
      <w:r>
        <w:rPr>
          <w:lang w:val="en-US"/>
        </w:rPr>
        <w:t>American</w:t>
      </w:r>
      <w:r>
        <w:t xml:space="preserve"> </w:t>
      </w:r>
      <w:r>
        <w:rPr>
          <w:lang w:val="en-US"/>
        </w:rPr>
        <w:t>English</w:t>
      </w:r>
      <w:r>
        <w:t xml:space="preserve">, </w:t>
      </w:r>
      <w:r>
        <w:rPr>
          <w:lang w:val="en-US"/>
        </w:rPr>
        <w:t>Kiwi</w:t>
      </w:r>
      <w:r>
        <w:t xml:space="preserve"> </w:t>
      </w:r>
      <w:r>
        <w:rPr>
          <w:lang w:val="en-US"/>
        </w:rPr>
        <w:t>English</w:t>
      </w:r>
      <w:r>
        <w:t xml:space="preserve">, </w:t>
      </w:r>
      <w:r>
        <w:rPr>
          <w:lang w:val="en-US"/>
        </w:rPr>
        <w:t>Maori</w:t>
      </w:r>
      <w:r>
        <w:t xml:space="preserve">; </w:t>
      </w:r>
      <w:r>
        <w:rPr>
          <w:lang w:val="en-US"/>
        </w:rPr>
        <w:t>International</w:t>
      </w:r>
      <w:r>
        <w:t xml:space="preserve"> </w:t>
      </w:r>
      <w:r>
        <w:rPr>
          <w:lang w:val="en-US"/>
        </w:rPr>
        <w:t>Olympiad</w:t>
      </w:r>
      <w:r>
        <w:t xml:space="preserve">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Russian</w:t>
      </w:r>
      <w:r>
        <w:t xml:space="preserve"> </w:t>
      </w:r>
      <w:r>
        <w:rPr>
          <w:lang w:val="en-US"/>
        </w:rPr>
        <w:t>Language</w:t>
      </w:r>
      <w:r>
        <w:t xml:space="preserve"> </w:t>
      </w:r>
      <w:r>
        <w:rPr>
          <w:lang w:val="en-US"/>
        </w:rPr>
        <w:t>and</w:t>
      </w:r>
      <w:r>
        <w:t xml:space="preserve"> </w:t>
      </w:r>
      <w:r>
        <w:rPr>
          <w:lang w:val="en-US"/>
        </w:rPr>
        <w:t>Literature</w:t>
      </w:r>
      <w:r>
        <w:t>; названия молодежных журналов; денежные единицы Великобритании, США, России; название стран, где проходили олимпиады; олимпийские чемпионы</w:t>
      </w:r>
      <w:proofErr w:type="gramStart"/>
      <w:r>
        <w:t>; );</w:t>
      </w:r>
      <w:proofErr w:type="gramEnd"/>
    </w:p>
    <w:p w:rsidR="00537BBA" w:rsidRDefault="00537BBA" w:rsidP="00537BBA">
      <w:r>
        <w:t>- роль владения иностранным языком в современном мире, особенности образа жизни, быта, культуры стран изучаемого языка;</w:t>
      </w:r>
    </w:p>
    <w:p w:rsidR="00537BBA" w:rsidRPr="00131816" w:rsidRDefault="00537BBA" w:rsidP="00537BBA">
      <w:r>
        <w:t>у</w:t>
      </w:r>
      <w:r w:rsidRPr="00131816">
        <w:t>меть:</w:t>
      </w:r>
    </w:p>
    <w:p w:rsidR="00537BBA" w:rsidRPr="007668BE" w:rsidRDefault="00537BBA" w:rsidP="00537BBA">
      <w:pPr>
        <w:rPr>
          <w:i/>
        </w:rPr>
      </w:pPr>
      <w:r>
        <w:rPr>
          <w:i/>
        </w:rPr>
        <w:t>г</w:t>
      </w:r>
      <w:r w:rsidRPr="007668BE">
        <w:rPr>
          <w:i/>
        </w:rPr>
        <w:t>оворение:</w:t>
      </w:r>
    </w:p>
    <w:p w:rsidR="00537BBA" w:rsidRDefault="00537BBA" w:rsidP="00537BBA">
      <w:proofErr w:type="gramStart"/>
      <w:r>
        <w:t>- начинать, вести, поддерживать и заканчивать беседу в стандартных ситуациях общения (рассказать, расспросить о видах соревнования, Рассказать о своем участии в соревнованиях, перечислить положительные черты характера  людей, Рассказать о своих чертах характера, внешности, увлечениях, описать характеры своих одноклассников, Рассказать своим одноклассникам, что вы хотели изменить в себе; выразить свое мнение о будущем планеты;</w:t>
      </w:r>
      <w:proofErr w:type="gramEnd"/>
      <w:r>
        <w:t xml:space="preserve"> </w:t>
      </w:r>
      <w:proofErr w:type="gramStart"/>
      <w:r>
        <w:t>назвать важные даты вашей семьи; сравнить города по определенным признакам; рассказать и расспросить своего одноклассника о выдающихся людях, Выразить свое отношение к суевериям, выразить свое мнение и расспросить о необходимости использования средств связи в повседневной жизни; рассказать и расспросить об одном из средств коммуникации, обосновав его преимущество; Рассказать, чем знаменита наша страна;</w:t>
      </w:r>
      <w:proofErr w:type="gramEnd"/>
      <w:r>
        <w:t xml:space="preserve"> </w:t>
      </w:r>
      <w:proofErr w:type="gramStart"/>
      <w:r>
        <w:t xml:space="preserve">рассказать на каких языках говорят в разных странах; Выразить свою точку зрения, каким должен быть международный язык; рассказать об </w:t>
      </w:r>
      <w:proofErr w:type="spellStart"/>
      <w:r>
        <w:t>англоговорящих</w:t>
      </w:r>
      <w:proofErr w:type="spellEnd"/>
      <w:r>
        <w:t xml:space="preserve"> странах; рассказать о своей стране; обсудить в группах причины изучения иностранного языка и его значимость в жизни; рассказать о важнейших проблемах 21 века; сравнить виды транспорта; Рассказать о своих проблемах в школе и дома;</w:t>
      </w:r>
      <w:proofErr w:type="gramEnd"/>
      <w:r>
        <w:t xml:space="preserve"> </w:t>
      </w:r>
      <w:proofErr w:type="gramStart"/>
      <w:r>
        <w:t>рассказать, что разрешают и не разрешают делать твои родители; вести диалог-обмен о роли школы в твоей жизни подростков; рассказать о проблемах учащихся в школе; расспросит одноклассника, как он добирается до школы; рассказать маршруте путешествия, используя карту; выразить свое мнение о школе и профессии учителя; обсудить с партнеров, что значит быть хорошим учеником, рассказать о преимуществах и недостатках школы;</w:t>
      </w:r>
      <w:proofErr w:type="gramEnd"/>
      <w:r>
        <w:t xml:space="preserve"> рассказать о школе, в которой бы хотелось учиться; прокомментировать содержание книги по образцу; сопоставить наказание в британских и российский школах; сравнить правила поведения;  </w:t>
      </w:r>
      <w:proofErr w:type="gramStart"/>
      <w:r>
        <w:t>обсудить</w:t>
      </w:r>
      <w:proofErr w:type="gramEnd"/>
      <w:r>
        <w:t xml:space="preserve"> почему люди занимаются спортом; рассказать о возможной диете кинозвезды и т.д.; рассказать о причинах пропусков в школе или спортивных соревнованиях; рассказать о выдающихся спортсменах России);</w:t>
      </w:r>
    </w:p>
    <w:p w:rsidR="00537BBA" w:rsidRDefault="00537BBA" w:rsidP="00537BBA">
      <w:r>
        <w:t>- расспрашивать собеседника и отвечать на его вопросы, опираясь на изученную тематику;</w:t>
      </w:r>
    </w:p>
    <w:p w:rsidR="00537BBA" w:rsidRDefault="00537BBA" w:rsidP="00537BBA">
      <w:r>
        <w:t>- делать краткие сообщения по темам: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страна и страна изучаемого языка, столицы и их достопримечательности;</w:t>
      </w:r>
    </w:p>
    <w:p w:rsidR="00537BBA" w:rsidRPr="007668BE" w:rsidRDefault="00537BBA" w:rsidP="00537BBA">
      <w:pPr>
        <w:rPr>
          <w:i/>
        </w:rPr>
      </w:pPr>
      <w:proofErr w:type="spellStart"/>
      <w:r>
        <w:rPr>
          <w:i/>
        </w:rPr>
        <w:lastRenderedPageBreak/>
        <w:t>а</w:t>
      </w:r>
      <w:r w:rsidRPr="007668BE">
        <w:rPr>
          <w:i/>
        </w:rPr>
        <w:t>удирование</w:t>
      </w:r>
      <w:proofErr w:type="spellEnd"/>
      <w:r w:rsidRPr="007668BE">
        <w:rPr>
          <w:i/>
        </w:rPr>
        <w:t>:</w:t>
      </w:r>
    </w:p>
    <w:p w:rsidR="00537BBA" w:rsidRPr="00131816" w:rsidRDefault="00537BBA" w:rsidP="00537BBA">
      <w:r w:rsidRPr="00131816">
        <w:t>- понимать основное содержание несложных аутентичных текстов, выделять значимую информацию, определить тему и выделять главные факты;</w:t>
      </w:r>
    </w:p>
    <w:p w:rsidR="00537BBA" w:rsidRPr="0062253C" w:rsidRDefault="0062253C" w:rsidP="00537BBA">
      <w:pPr>
        <w:rPr>
          <w:i/>
        </w:rPr>
      </w:pPr>
      <w:r w:rsidRPr="0062253C">
        <w:rPr>
          <w:i/>
        </w:rPr>
        <w:t>ч</w:t>
      </w:r>
      <w:r w:rsidR="00537BBA" w:rsidRPr="0062253C">
        <w:rPr>
          <w:i/>
        </w:rPr>
        <w:t>тение:</w:t>
      </w:r>
    </w:p>
    <w:p w:rsidR="00537BBA" w:rsidRPr="00131816" w:rsidRDefault="00537BBA" w:rsidP="00537BBA">
      <w:r w:rsidRPr="00131816">
        <w:t>- читать аутентичные тексты разных жанров с пониманием основного содержания;</w:t>
      </w:r>
    </w:p>
    <w:p w:rsidR="00537BBA" w:rsidRPr="00131816" w:rsidRDefault="00537BBA" w:rsidP="00537BBA">
      <w:r w:rsidRPr="00131816">
        <w:t>- 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37BBA" w:rsidRPr="00131816" w:rsidRDefault="00537BBA" w:rsidP="00537BBA">
      <w:r w:rsidRPr="00131816">
        <w:t xml:space="preserve">- читать текст с </w:t>
      </w:r>
      <w:proofErr w:type="gramStart"/>
      <w:r w:rsidRPr="00131816">
        <w:t>выборочным</w:t>
      </w:r>
      <w:proofErr w:type="gramEnd"/>
      <w:r w:rsidRPr="00131816">
        <w:t xml:space="preserve"> понимание нужной или интересующей информацией;</w:t>
      </w:r>
    </w:p>
    <w:p w:rsidR="00537BBA" w:rsidRPr="007668BE" w:rsidRDefault="00537BBA" w:rsidP="00537BBA">
      <w:pPr>
        <w:rPr>
          <w:i/>
        </w:rPr>
      </w:pPr>
      <w:r>
        <w:rPr>
          <w:i/>
        </w:rPr>
        <w:t>п</w:t>
      </w:r>
      <w:r w:rsidRPr="007668BE">
        <w:rPr>
          <w:i/>
        </w:rPr>
        <w:t>исьменная речь:</w:t>
      </w:r>
    </w:p>
    <w:p w:rsidR="00537BBA" w:rsidRPr="00131816" w:rsidRDefault="00537BBA" w:rsidP="00537BBA">
      <w:r w:rsidRPr="00131816">
        <w:t>- заполнять анкеты и формуляры;</w:t>
      </w:r>
    </w:p>
    <w:p w:rsidR="00537BBA" w:rsidRDefault="00537BBA" w:rsidP="00537BBA">
      <w:r w:rsidRPr="00131816">
        <w:t>- писать поздравления</w:t>
      </w:r>
      <w:r>
        <w:t>, личные письма с опорой на образец;</w:t>
      </w:r>
    </w:p>
    <w:p w:rsidR="00537BBA" w:rsidRDefault="00FC6356" w:rsidP="00537BBA">
      <w:r>
        <w:t>и</w:t>
      </w:r>
      <w:r w:rsidR="00537BBA">
        <w:t>спользовать приобретенные знания и умения в практической деятельности и повседневной жизни:</w:t>
      </w:r>
    </w:p>
    <w:p w:rsidR="00537BBA" w:rsidRDefault="00537BBA" w:rsidP="00537BBA">
      <w:r>
        <w:t>- для социальной адаптации; достижения и взаимопонимания в процессе устного и письменного общения с носителями иностранного языка;</w:t>
      </w:r>
    </w:p>
    <w:p w:rsidR="00537BBA" w:rsidRDefault="00537BBA" w:rsidP="00537BBA">
      <w:r>
        <w:t xml:space="preserve">- для осознания места и роли родного и изучаемого иностранного языка в </w:t>
      </w:r>
      <w:proofErr w:type="spellStart"/>
      <w:r>
        <w:t>полиязычном</w:t>
      </w:r>
      <w:proofErr w:type="spellEnd"/>
      <w:r>
        <w:t xml:space="preserve"> мире;</w:t>
      </w:r>
    </w:p>
    <w:p w:rsidR="00537BBA" w:rsidRDefault="00537BBA" w:rsidP="00537BBA">
      <w:r>
        <w:t>- для приобщения к ценностям мировой культуры.</w:t>
      </w:r>
    </w:p>
    <w:p w:rsidR="00537BBA" w:rsidRDefault="00537BBA" w:rsidP="00537BBA">
      <w:r>
        <w:t xml:space="preserve">                               </w:t>
      </w:r>
    </w:p>
    <w:p w:rsidR="00537BBA" w:rsidRDefault="00537BBA" w:rsidP="00537BBA">
      <w:r>
        <w:t xml:space="preserve">                                   </w:t>
      </w:r>
      <w:r w:rsidRPr="00131816">
        <w:t xml:space="preserve">   </w:t>
      </w:r>
      <w:r>
        <w:t xml:space="preserve"> </w:t>
      </w:r>
    </w:p>
    <w:p w:rsidR="00667FA1" w:rsidRDefault="00537BBA" w:rsidP="00537BBA">
      <w:pPr>
        <w:tabs>
          <w:tab w:val="left" w:pos="7020"/>
        </w:tabs>
      </w:pPr>
      <w:r>
        <w:t xml:space="preserve">                                  </w:t>
      </w: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667FA1" w:rsidRDefault="00667FA1" w:rsidP="00537BBA">
      <w:pPr>
        <w:tabs>
          <w:tab w:val="left" w:pos="7020"/>
        </w:tabs>
      </w:pPr>
    </w:p>
    <w:p w:rsidR="00537BBA" w:rsidRDefault="00537BBA" w:rsidP="00537BBA">
      <w:pPr>
        <w:ind w:firstLine="709"/>
      </w:pPr>
    </w:p>
    <w:p w:rsidR="00537BBA" w:rsidRDefault="00537BBA" w:rsidP="00537BBA">
      <w:pPr>
        <w:jc w:val="center"/>
        <w:rPr>
          <w:b/>
          <w:sz w:val="28"/>
          <w:szCs w:val="28"/>
        </w:rPr>
      </w:pPr>
    </w:p>
    <w:p w:rsidR="00537BBA" w:rsidRPr="00667FA1" w:rsidRDefault="00537BBA" w:rsidP="00537BBA">
      <w:pPr>
        <w:jc w:val="center"/>
      </w:pPr>
      <w:r w:rsidRPr="00667FA1">
        <w:t>Календарно-тематическое планирование</w:t>
      </w:r>
      <w:r w:rsidR="00BA44A6">
        <w:t xml:space="preserve"> </w:t>
      </w:r>
      <w:r w:rsidR="006913BC">
        <w:t>(7 класс)</w:t>
      </w:r>
    </w:p>
    <w:tbl>
      <w:tblPr>
        <w:tblW w:w="10632" w:type="dxa"/>
        <w:tblInd w:w="-34" w:type="dxa"/>
        <w:tblLayout w:type="fixed"/>
        <w:tblLook w:val="0000"/>
      </w:tblPr>
      <w:tblGrid>
        <w:gridCol w:w="681"/>
        <w:gridCol w:w="837"/>
        <w:gridCol w:w="42"/>
        <w:gridCol w:w="4330"/>
        <w:gridCol w:w="16"/>
        <w:gridCol w:w="20"/>
        <w:gridCol w:w="20"/>
        <w:gridCol w:w="8"/>
        <w:gridCol w:w="1132"/>
        <w:gridCol w:w="1087"/>
        <w:gridCol w:w="47"/>
        <w:gridCol w:w="1135"/>
        <w:gridCol w:w="1277"/>
      </w:tblGrid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518D1" w:rsidRDefault="00C94E00" w:rsidP="00667FA1">
            <w:pPr>
              <w:snapToGrid w:val="0"/>
              <w:jc w:val="center"/>
            </w:pPr>
            <w:r w:rsidRPr="00C518D1">
              <w:t xml:space="preserve">№ </w:t>
            </w:r>
            <w:proofErr w:type="spellStart"/>
            <w:r w:rsidRPr="00C518D1">
              <w:t>пп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518D1" w:rsidRDefault="00C94E00" w:rsidP="00667FA1">
            <w:pPr>
              <w:snapToGrid w:val="0"/>
              <w:jc w:val="center"/>
            </w:pPr>
            <w:r>
              <w:t>Плановые сроки прохождения</w:t>
            </w: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518D1" w:rsidRDefault="00C94E00" w:rsidP="00667FA1">
            <w:pPr>
              <w:snapToGrid w:val="0"/>
              <w:jc w:val="center"/>
            </w:pPr>
            <w:r>
              <w:t>Наименование раздела и тем</w:t>
            </w:r>
          </w:p>
          <w:p w:rsidR="00C94E00" w:rsidRPr="00C518D1" w:rsidRDefault="00C94E00" w:rsidP="00667FA1">
            <w:pPr>
              <w:jc w:val="center"/>
            </w:pP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Default="00C94E00" w:rsidP="00667FA1">
            <w:pPr>
              <w:snapToGrid w:val="0"/>
              <w:jc w:val="center"/>
            </w:pPr>
            <w:r>
              <w:t>Часы учебного времени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518D1" w:rsidRDefault="00C94E00" w:rsidP="00667FA1">
            <w:pPr>
              <w:snapToGrid w:val="0"/>
              <w:jc w:val="center"/>
            </w:pPr>
            <w:r>
              <w:t>Причина и дата пропуска урока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518D1" w:rsidRDefault="00C94E00" w:rsidP="00667FA1">
            <w:pPr>
              <w:snapToGrid w:val="0"/>
              <w:jc w:val="center"/>
            </w:pPr>
            <w:r>
              <w:t>Дата проведения ликвидированного урока.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C518D1" w:rsidRDefault="00C94E00" w:rsidP="00667FA1">
            <w:pPr>
              <w:snapToGrid w:val="0"/>
              <w:jc w:val="center"/>
            </w:pPr>
            <w:r w:rsidRPr="00C518D1">
              <w:t>Примечание</w:t>
            </w:r>
          </w:p>
        </w:tc>
      </w:tr>
      <w:tr w:rsidR="00C94E00" w:rsidRPr="00625831" w:rsidTr="004C23E6">
        <w:trPr>
          <w:trHeight w:val="597"/>
        </w:trPr>
        <w:tc>
          <w:tcPr>
            <w:tcW w:w="58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67FA1" w:rsidRDefault="00C94E00" w:rsidP="00C94E00">
            <w:pPr>
              <w:snapToGrid w:val="0"/>
              <w:jc w:val="center"/>
              <w:rPr>
                <w:lang w:val="en-US"/>
              </w:rPr>
            </w:pPr>
            <w:r w:rsidRPr="00667FA1">
              <w:rPr>
                <w:lang w:val="en-US"/>
              </w:rPr>
              <w:t>I</w:t>
            </w:r>
            <w:r w:rsidRPr="00667FA1">
              <w:t xml:space="preserve"> четверть 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4E00" w:rsidRDefault="00C94E00" w:rsidP="00907373">
            <w:pPr>
              <w:snapToGrid w:val="0"/>
              <w:jc w:val="center"/>
            </w:pPr>
            <w: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94E00" w:rsidRDefault="00C94E00" w:rsidP="00907373">
            <w:pPr>
              <w:snapToGrid w:val="0"/>
              <w:jc w:val="center"/>
            </w:pPr>
          </w:p>
        </w:tc>
        <w:tc>
          <w:tcPr>
            <w:tcW w:w="24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67FA1" w:rsidRDefault="00C94E00" w:rsidP="00907373">
            <w:pPr>
              <w:snapToGrid w:val="0"/>
              <w:jc w:val="center"/>
              <w:rPr>
                <w:lang w:val="en-US"/>
              </w:rPr>
            </w:pPr>
          </w:p>
        </w:tc>
      </w:tr>
      <w:tr w:rsidR="00C94E00" w:rsidRPr="00625831" w:rsidTr="004C23E6">
        <w:trPr>
          <w:trHeight w:val="1114"/>
        </w:trPr>
        <w:tc>
          <w:tcPr>
            <w:tcW w:w="58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4E00" w:rsidRPr="00667FA1" w:rsidRDefault="00C94E00" w:rsidP="00907373">
            <w:pPr>
              <w:snapToGrid w:val="0"/>
              <w:jc w:val="center"/>
            </w:pPr>
            <w:proofErr w:type="gramStart"/>
            <w:r w:rsidRPr="00667FA1">
              <w:t xml:space="preserve">Информация о себе (имя, возраст, характер, место жительства) любимые занятия, развлечения (участие в викторинах и конкурсах, интернет); характер и увлечения друзей.  </w:t>
            </w:r>
            <w:proofErr w:type="gramEnd"/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951143" w:rsidRDefault="00C94E00" w:rsidP="00907373">
            <w:pPr>
              <w:snapToGrid w:val="0"/>
              <w:jc w:val="center"/>
            </w:pPr>
            <w:r w:rsidRPr="00951143">
              <w:t>6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94E00" w:rsidRDefault="00C94E00" w:rsidP="00907373">
            <w:pPr>
              <w:snapToGrid w:val="0"/>
              <w:jc w:val="center"/>
              <w:rPr>
                <w:b/>
              </w:rPr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1.</w:t>
            </w:r>
            <w:r w:rsidRPr="00625831">
              <w:rPr>
                <w:b/>
              </w:rPr>
              <w:t xml:space="preserve"> </w:t>
            </w:r>
            <w:proofErr w:type="gramStart"/>
            <w:r w:rsidRPr="00625831">
              <w:t>Информация о себе (имя, возраст, характер, место жительства) любимые занятия, развлечения (участие в викторинах и конкурсах, интернет); характер и увлечения друзей.  (6 часов).</w:t>
            </w:r>
            <w:proofErr w:type="gramEnd"/>
            <w:r w:rsidRPr="00625831">
              <w:t xml:space="preserve"> </w:t>
            </w:r>
            <w:r>
              <w:t>Новая лексика</w:t>
            </w:r>
            <w:r w:rsidRPr="00625831">
              <w:t>.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E289B">
            <w:pPr>
              <w:snapToGrid w:val="0"/>
            </w:pPr>
            <w:r w:rsidRPr="00625831">
              <w:t xml:space="preserve">2. Информация о себе. </w:t>
            </w:r>
            <w:r>
              <w:t>М</w:t>
            </w:r>
            <w:r w:rsidRPr="00625831">
              <w:t>онологически</w:t>
            </w:r>
            <w:r>
              <w:t>е</w:t>
            </w:r>
            <w:r w:rsidRPr="00625831">
              <w:t xml:space="preserve"> высказывани</w:t>
            </w:r>
            <w:r>
              <w:t>я.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E289B">
            <w:pPr>
              <w:snapToGrid w:val="0"/>
            </w:pPr>
            <w:r w:rsidRPr="00625831">
              <w:t>3.</w:t>
            </w:r>
            <w:r>
              <w:t xml:space="preserve"> </w:t>
            </w:r>
            <w:r w:rsidRPr="00CE289B">
              <w:t>Входное письменное тестирование</w:t>
            </w:r>
            <w:r>
              <w:t xml:space="preserve">. </w:t>
            </w:r>
            <w:proofErr w:type="spellStart"/>
            <w:r w:rsidRPr="00CE289B">
              <w:t>Аудирование</w:t>
            </w:r>
            <w:proofErr w:type="spellEnd"/>
            <w:r w:rsidRPr="00625831">
              <w:t xml:space="preserve"> по теме</w:t>
            </w:r>
            <w:r>
              <w:t>.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E289B" w:rsidRDefault="00C94E00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 xml:space="preserve">4. </w:t>
            </w:r>
            <w:r>
              <w:t>Суффиксальный способ</w:t>
            </w:r>
            <w:r w:rsidRPr="00625831">
              <w:t xml:space="preserve"> образования прилагательных в речи.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E289B" w:rsidRDefault="00C94E00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E289B">
            <w:pPr>
              <w:snapToGrid w:val="0"/>
            </w:pPr>
            <w:r w:rsidRPr="00114911">
              <w:t xml:space="preserve">5. </w:t>
            </w:r>
            <w:r>
              <w:t>Н</w:t>
            </w:r>
            <w:r w:rsidRPr="00625831">
              <w:t>аречия</w:t>
            </w:r>
            <w:r w:rsidRPr="00114911">
              <w:t xml:space="preserve"> </w:t>
            </w:r>
            <w:r w:rsidRPr="00625831">
              <w:t>частоты</w:t>
            </w:r>
            <w:r w:rsidRPr="00114911">
              <w:t xml:space="preserve"> (</w:t>
            </w:r>
            <w:r w:rsidRPr="00625831">
              <w:rPr>
                <w:lang w:val="en-US"/>
              </w:rPr>
              <w:t>once</w:t>
            </w:r>
            <w:r w:rsidRPr="00114911">
              <w:t xml:space="preserve">, </w:t>
            </w:r>
            <w:r w:rsidRPr="00625831">
              <w:rPr>
                <w:lang w:val="en-US"/>
              </w:rPr>
              <w:t>twice</w:t>
            </w:r>
            <w:r w:rsidRPr="00114911">
              <w:t xml:space="preserve">, </w:t>
            </w:r>
            <w:r w:rsidRPr="00625831">
              <w:rPr>
                <w:lang w:val="en-US"/>
              </w:rPr>
              <w:t>once</w:t>
            </w:r>
            <w:r w:rsidRPr="00114911">
              <w:t xml:space="preserve"> </w:t>
            </w:r>
            <w:r w:rsidRPr="00625831">
              <w:rPr>
                <w:lang w:val="en-US"/>
              </w:rPr>
              <w:t>more</w:t>
            </w:r>
            <w:r w:rsidRPr="00114911">
              <w:t xml:space="preserve">). </w:t>
            </w:r>
            <w:r w:rsidRPr="00625831">
              <w:t>Особенности употребления.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FB0BAA">
            <w:pPr>
              <w:snapToGrid w:val="0"/>
            </w:pPr>
            <w:r>
              <w:t>6.</w:t>
            </w:r>
            <w:r w:rsidRPr="00625831">
              <w:t xml:space="preserve"> </w:t>
            </w:r>
            <w:r>
              <w:t>Ознакомительное ч</w:t>
            </w:r>
            <w:r w:rsidRPr="00625831">
              <w:t>тение текст</w:t>
            </w:r>
            <w:r>
              <w:t>ов о х</w:t>
            </w:r>
            <w:r w:rsidRPr="00625831">
              <w:t xml:space="preserve">обби. 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 xml:space="preserve">       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CE289B" w:rsidTr="004C23E6">
        <w:tc>
          <w:tcPr>
            <w:tcW w:w="5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CE289B" w:rsidRDefault="00C94E00" w:rsidP="00C94E00">
            <w:r w:rsidRPr="00CE289B">
              <w:t xml:space="preserve">Будущее нашей планеты; природные условия, население, погода столиц </w:t>
            </w:r>
            <w:proofErr w:type="spellStart"/>
            <w:r w:rsidRPr="00CE289B">
              <w:t>англоговорящих</w:t>
            </w:r>
            <w:proofErr w:type="spellEnd"/>
            <w:r w:rsidRPr="00CE289B">
              <w:t xml:space="preserve"> стран и России. </w:t>
            </w:r>
          </w:p>
        </w:tc>
        <w:tc>
          <w:tcPr>
            <w:tcW w:w="1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E289B" w:rsidRDefault="00C94E00" w:rsidP="00907373">
            <w:pPr>
              <w:jc w:val="center"/>
            </w:pPr>
            <w:r>
              <w:t>7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E289B" w:rsidRDefault="00C94E00" w:rsidP="00907373">
            <w:pPr>
              <w:jc w:val="center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7B25D7">
              <w:t>1</w:t>
            </w:r>
            <w:r w:rsidRPr="00625831">
              <w:t xml:space="preserve">. Будущее нашей планеты; природные условия, население, погода столиц </w:t>
            </w:r>
            <w:proofErr w:type="spellStart"/>
            <w:r>
              <w:t>англоговорящих</w:t>
            </w:r>
            <w:proofErr w:type="spellEnd"/>
            <w:r>
              <w:t xml:space="preserve"> стран и России. (7</w:t>
            </w:r>
            <w:r w:rsidRPr="00625831">
              <w:t>часов). Новая лексика.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FB0BAA">
            <w:pPr>
              <w:snapToGrid w:val="0"/>
            </w:pPr>
            <w:r w:rsidRPr="00625831">
              <w:t xml:space="preserve">2. </w:t>
            </w:r>
            <w:r>
              <w:t>Диалогическая речь</w:t>
            </w:r>
            <w:r w:rsidRPr="00625831">
              <w:t xml:space="preserve"> по теме «Будущее нашей планеты»</w:t>
            </w:r>
            <w:r>
              <w:t>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/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E289B">
            <w:pPr>
              <w:snapToGrid w:val="0"/>
            </w:pPr>
            <w:r w:rsidRPr="00625831">
              <w:t xml:space="preserve">3. </w:t>
            </w:r>
            <w:r w:rsidRPr="00CE289B">
              <w:t>Будущее нашей планеты</w:t>
            </w:r>
            <w:r>
              <w:t>. Н</w:t>
            </w:r>
            <w:r w:rsidRPr="00625831">
              <w:t>аписани</w:t>
            </w:r>
            <w:r>
              <w:t xml:space="preserve">е </w:t>
            </w:r>
            <w:r w:rsidRPr="00625831">
              <w:t>сочинения – рассуждени</w:t>
            </w:r>
            <w:r>
              <w:t>я.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E289B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FB0BAA">
            <w:pPr>
              <w:snapToGrid w:val="0"/>
            </w:pPr>
            <w:r w:rsidRPr="00625831">
              <w:t xml:space="preserve">4. </w:t>
            </w:r>
            <w:r>
              <w:t>Изучающее ч</w:t>
            </w:r>
            <w:r w:rsidRPr="00625831">
              <w:t>тение текст</w:t>
            </w:r>
            <w:r>
              <w:t>ов</w:t>
            </w:r>
            <w:r w:rsidRPr="00625831">
              <w:t xml:space="preserve"> о столицах мира</w:t>
            </w:r>
            <w:r>
              <w:t>.</w:t>
            </w:r>
            <w:r w:rsidRPr="00625831">
              <w:t xml:space="preserve"> 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7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11</w:t>
            </w:r>
          </w:p>
          <w:p w:rsidR="00C94E00" w:rsidRPr="00625831" w:rsidRDefault="00C94E00" w:rsidP="00907373"/>
          <w:p w:rsidR="00C94E00" w:rsidRPr="00625831" w:rsidRDefault="00C94E00" w:rsidP="00907373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E289B">
            <w:pPr>
              <w:snapToGrid w:val="0"/>
            </w:pPr>
            <w:r w:rsidRPr="00625831">
              <w:t xml:space="preserve">5. </w:t>
            </w:r>
            <w:r>
              <w:t>Урок речи по теме.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FB0BAA">
            <w:pPr>
              <w:snapToGrid w:val="0"/>
            </w:pPr>
            <w:r w:rsidRPr="00625831">
              <w:t xml:space="preserve">6. </w:t>
            </w:r>
            <w:r>
              <w:t>Употребление количественных и порядковых</w:t>
            </w:r>
            <w:r w:rsidRPr="00625831">
              <w:t xml:space="preserve"> числительны</w:t>
            </w:r>
            <w:r>
              <w:t>х в речи.</w:t>
            </w:r>
            <w:r w:rsidRPr="00625831">
              <w:t xml:space="preserve"> 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900D0">
            <w:pPr>
              <w:snapToGrid w:val="0"/>
            </w:pPr>
            <w:r w:rsidRPr="00625831">
              <w:t xml:space="preserve">7. </w:t>
            </w:r>
            <w:r>
              <w:t xml:space="preserve"> Диалогическая речь о странах мира. </w:t>
            </w:r>
            <w:r>
              <w:lastRenderedPageBreak/>
              <w:t>С</w:t>
            </w:r>
            <w:r w:rsidRPr="00625831">
              <w:t>тепени сравнения прилагательных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 xml:space="preserve">текущий </w:t>
            </w:r>
            <w:r>
              <w:lastRenderedPageBreak/>
              <w:t>контроль</w:t>
            </w:r>
          </w:p>
        </w:tc>
      </w:tr>
      <w:tr w:rsidR="00C94E00" w:rsidRPr="00625831" w:rsidTr="004C23E6">
        <w:tc>
          <w:tcPr>
            <w:tcW w:w="5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C07EE3" w:rsidRDefault="00C94E00" w:rsidP="00C94E00">
            <w:pPr>
              <w:snapToGrid w:val="0"/>
            </w:pPr>
            <w:r w:rsidRPr="00C07EE3">
              <w:lastRenderedPageBreak/>
              <w:t>Выдающиеся люди: знаменитые политики (</w:t>
            </w:r>
            <w:r w:rsidRPr="00C07EE3">
              <w:rPr>
                <w:lang w:val="en-US"/>
              </w:rPr>
              <w:t>Sir</w:t>
            </w:r>
            <w:r w:rsidRPr="00C07EE3">
              <w:t xml:space="preserve"> </w:t>
            </w:r>
            <w:r w:rsidRPr="00C07EE3">
              <w:rPr>
                <w:lang w:val="en-US"/>
              </w:rPr>
              <w:t>Winston</w:t>
            </w:r>
            <w:r w:rsidRPr="00C07EE3">
              <w:t xml:space="preserve"> </w:t>
            </w:r>
            <w:r w:rsidRPr="00C07EE3">
              <w:rPr>
                <w:lang w:val="en-US"/>
              </w:rPr>
              <w:t>Churchill</w:t>
            </w:r>
            <w:r w:rsidRPr="00C07EE3">
              <w:t xml:space="preserve">, </w:t>
            </w:r>
            <w:r w:rsidRPr="00C07EE3">
              <w:rPr>
                <w:lang w:val="en-US"/>
              </w:rPr>
              <w:t>Andrei</w:t>
            </w:r>
            <w:r w:rsidRPr="00C07EE3">
              <w:t xml:space="preserve"> </w:t>
            </w:r>
            <w:r w:rsidRPr="00C07EE3">
              <w:rPr>
                <w:lang w:val="en-US"/>
              </w:rPr>
              <w:t>Sakharov</w:t>
            </w:r>
            <w:r w:rsidRPr="00C07EE3">
              <w:t>), известные писатели и художники (</w:t>
            </w:r>
            <w:r w:rsidRPr="00C07EE3">
              <w:rPr>
                <w:lang w:val="en-US"/>
              </w:rPr>
              <w:t>William</w:t>
            </w:r>
            <w:r w:rsidRPr="00C07EE3">
              <w:t xml:space="preserve"> </w:t>
            </w:r>
            <w:r w:rsidRPr="00C07EE3">
              <w:rPr>
                <w:lang w:val="en-US"/>
              </w:rPr>
              <w:t>Shakespeare</w:t>
            </w:r>
            <w:r w:rsidRPr="00C07EE3">
              <w:t xml:space="preserve">, </w:t>
            </w:r>
            <w:r w:rsidRPr="00C07EE3">
              <w:rPr>
                <w:lang w:val="en-US"/>
              </w:rPr>
              <w:t>Leonardo</w:t>
            </w:r>
            <w:r w:rsidRPr="00C07EE3">
              <w:t xml:space="preserve"> </w:t>
            </w:r>
            <w:proofErr w:type="spellStart"/>
            <w:r w:rsidRPr="00C07EE3">
              <w:rPr>
                <w:lang w:val="en-US"/>
              </w:rPr>
              <w:t>Da</w:t>
            </w:r>
            <w:proofErr w:type="spellEnd"/>
            <w:r w:rsidRPr="00C07EE3">
              <w:t xml:space="preserve"> </w:t>
            </w:r>
            <w:r w:rsidRPr="00C07EE3">
              <w:rPr>
                <w:lang w:val="en-US"/>
              </w:rPr>
              <w:t>Vinci</w:t>
            </w:r>
            <w:r w:rsidRPr="00C07EE3">
              <w:t>), знаменитые изобретатели (</w:t>
            </w:r>
            <w:r w:rsidRPr="00C07EE3">
              <w:rPr>
                <w:lang w:val="en-US"/>
              </w:rPr>
              <w:t>Alexander</w:t>
            </w:r>
            <w:r w:rsidRPr="00C07EE3">
              <w:t xml:space="preserve"> </w:t>
            </w:r>
            <w:r w:rsidRPr="00C07EE3">
              <w:rPr>
                <w:lang w:val="en-US"/>
              </w:rPr>
              <w:t>Bell</w:t>
            </w:r>
            <w:r w:rsidRPr="00C07EE3">
              <w:t xml:space="preserve">, </w:t>
            </w:r>
            <w:proofErr w:type="spellStart"/>
            <w:r w:rsidRPr="00C07EE3">
              <w:rPr>
                <w:lang w:val="en-US"/>
              </w:rPr>
              <w:t>Pavel</w:t>
            </w:r>
            <w:proofErr w:type="spellEnd"/>
            <w:r w:rsidRPr="00C07EE3">
              <w:t xml:space="preserve"> </w:t>
            </w:r>
            <w:r w:rsidRPr="00C07EE3">
              <w:rPr>
                <w:lang w:val="en-US"/>
              </w:rPr>
              <w:t>Shilling</w:t>
            </w:r>
            <w:r w:rsidRPr="00C07EE3">
              <w:t xml:space="preserve">). 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07EE3" w:rsidRDefault="00C94E00" w:rsidP="00907373">
            <w:pPr>
              <w:snapToGrid w:val="0"/>
              <w:jc w:val="center"/>
            </w:pPr>
            <w:r>
              <w:t>5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07EE3" w:rsidRDefault="00C94E00" w:rsidP="00907373">
            <w:pPr>
              <w:snapToGrid w:val="0"/>
              <w:jc w:val="center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C07EE3" w:rsidRDefault="00C94E00" w:rsidP="00907373">
            <w:pPr>
              <w:snapToGrid w:val="0"/>
            </w:pPr>
            <w:r w:rsidRPr="00C07EE3">
              <w:t>14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114911" w:rsidRDefault="00C94E00" w:rsidP="00C07EE3">
            <w:pPr>
              <w:snapToGrid w:val="0"/>
              <w:rPr>
                <w:lang w:val="en-US"/>
              </w:rPr>
            </w:pPr>
            <w:r w:rsidRPr="00537BBA">
              <w:rPr>
                <w:lang w:val="en-US"/>
              </w:rPr>
              <w:t xml:space="preserve">1. </w:t>
            </w:r>
            <w:r w:rsidRPr="00625831">
              <w:t>Выдающиеся</w:t>
            </w:r>
            <w:r w:rsidRPr="00537BBA">
              <w:rPr>
                <w:lang w:val="en-US"/>
              </w:rPr>
              <w:t xml:space="preserve"> </w:t>
            </w:r>
            <w:r w:rsidRPr="00625831">
              <w:t>люди</w:t>
            </w:r>
            <w:r w:rsidRPr="00537BBA">
              <w:rPr>
                <w:lang w:val="en-US"/>
              </w:rPr>
              <w:t xml:space="preserve">: </w:t>
            </w:r>
            <w:r w:rsidRPr="00625831">
              <w:t>знаменитые</w:t>
            </w:r>
            <w:r w:rsidRPr="00537BBA">
              <w:rPr>
                <w:lang w:val="en-US"/>
              </w:rPr>
              <w:t xml:space="preserve"> </w:t>
            </w:r>
            <w:r w:rsidRPr="00625831">
              <w:t>политики</w:t>
            </w:r>
            <w:r w:rsidRPr="00537BBA">
              <w:rPr>
                <w:lang w:val="en-US"/>
              </w:rPr>
              <w:t xml:space="preserve"> (</w:t>
            </w:r>
            <w:r w:rsidRPr="00625831">
              <w:rPr>
                <w:lang w:val="en-US"/>
              </w:rPr>
              <w:t>Sir</w:t>
            </w:r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Winston</w:t>
            </w:r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Churchill</w:t>
            </w:r>
            <w:r w:rsidRPr="00537BBA">
              <w:rPr>
                <w:lang w:val="en-US"/>
              </w:rPr>
              <w:t xml:space="preserve">, </w:t>
            </w:r>
            <w:r w:rsidRPr="00625831">
              <w:rPr>
                <w:lang w:val="en-US"/>
              </w:rPr>
              <w:t>Andrei</w:t>
            </w:r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Sakharov</w:t>
            </w:r>
            <w:r w:rsidRPr="00537BBA">
              <w:rPr>
                <w:lang w:val="en-US"/>
              </w:rPr>
              <w:t xml:space="preserve">), </w:t>
            </w:r>
            <w:r w:rsidRPr="00625831">
              <w:t>известные</w:t>
            </w:r>
            <w:r w:rsidRPr="00537BBA">
              <w:rPr>
                <w:lang w:val="en-US"/>
              </w:rPr>
              <w:t xml:space="preserve"> </w:t>
            </w:r>
            <w:proofErr w:type="spellStart"/>
            <w:r w:rsidRPr="00625831">
              <w:t>писа</w:t>
            </w:r>
            <w:proofErr w:type="spellEnd"/>
            <w:r w:rsidRPr="00537BBA">
              <w:rPr>
                <w:lang w:val="en-US"/>
              </w:rPr>
              <w:t>-</w:t>
            </w:r>
            <w:proofErr w:type="spellStart"/>
            <w:r w:rsidRPr="00625831">
              <w:t>тели</w:t>
            </w:r>
            <w:proofErr w:type="spellEnd"/>
            <w:r w:rsidRPr="00537BBA">
              <w:rPr>
                <w:lang w:val="en-US"/>
              </w:rPr>
              <w:t xml:space="preserve"> </w:t>
            </w:r>
            <w:r w:rsidRPr="00625831">
              <w:t>и</w:t>
            </w:r>
            <w:r w:rsidRPr="00537BBA">
              <w:rPr>
                <w:lang w:val="en-US"/>
              </w:rPr>
              <w:t xml:space="preserve"> </w:t>
            </w:r>
            <w:r w:rsidRPr="00625831">
              <w:t>художники</w:t>
            </w:r>
            <w:r w:rsidRPr="00537BBA">
              <w:rPr>
                <w:lang w:val="en-US"/>
              </w:rPr>
              <w:t xml:space="preserve"> (</w:t>
            </w:r>
            <w:r w:rsidRPr="00625831">
              <w:rPr>
                <w:lang w:val="en-US"/>
              </w:rPr>
              <w:t>William</w:t>
            </w:r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Shakespeare</w:t>
            </w:r>
            <w:r w:rsidRPr="00537BBA">
              <w:rPr>
                <w:lang w:val="en-US"/>
              </w:rPr>
              <w:t xml:space="preserve">, </w:t>
            </w:r>
            <w:r w:rsidRPr="00625831">
              <w:rPr>
                <w:lang w:val="en-US"/>
              </w:rPr>
              <w:t>Leonardo</w:t>
            </w:r>
            <w:r w:rsidRPr="00537BBA">
              <w:rPr>
                <w:lang w:val="en-US"/>
              </w:rPr>
              <w:t xml:space="preserve"> </w:t>
            </w:r>
            <w:proofErr w:type="spellStart"/>
            <w:r w:rsidRPr="00625831">
              <w:rPr>
                <w:lang w:val="en-US"/>
              </w:rPr>
              <w:t>Da</w:t>
            </w:r>
            <w:proofErr w:type="spellEnd"/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Vinci</w:t>
            </w:r>
            <w:r w:rsidRPr="00537BBA">
              <w:rPr>
                <w:lang w:val="en-US"/>
              </w:rPr>
              <w:t xml:space="preserve">), </w:t>
            </w:r>
            <w:r w:rsidRPr="00625831">
              <w:t>знаменитые</w:t>
            </w:r>
            <w:r w:rsidRPr="00537BBA">
              <w:rPr>
                <w:lang w:val="en-US"/>
              </w:rPr>
              <w:t xml:space="preserve"> </w:t>
            </w:r>
            <w:r w:rsidRPr="00625831">
              <w:t>изобретатели</w:t>
            </w:r>
            <w:r w:rsidRPr="00537BBA">
              <w:rPr>
                <w:lang w:val="en-US"/>
              </w:rPr>
              <w:t xml:space="preserve"> (</w:t>
            </w:r>
            <w:r w:rsidRPr="00625831">
              <w:rPr>
                <w:lang w:val="en-US"/>
              </w:rPr>
              <w:t>Alexander</w:t>
            </w:r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Bell</w:t>
            </w:r>
            <w:r w:rsidRPr="00537BBA">
              <w:rPr>
                <w:lang w:val="en-US"/>
              </w:rPr>
              <w:t xml:space="preserve">, </w:t>
            </w:r>
            <w:proofErr w:type="spellStart"/>
            <w:r w:rsidRPr="00625831">
              <w:rPr>
                <w:lang w:val="en-US"/>
              </w:rPr>
              <w:t>Pavel</w:t>
            </w:r>
            <w:proofErr w:type="spellEnd"/>
            <w:r w:rsidRPr="00537BBA">
              <w:rPr>
                <w:lang w:val="en-US"/>
              </w:rPr>
              <w:t xml:space="preserve"> </w:t>
            </w:r>
            <w:r w:rsidRPr="00625831">
              <w:rPr>
                <w:lang w:val="en-US"/>
              </w:rPr>
              <w:t>Shilling</w:t>
            </w:r>
            <w:r w:rsidRPr="00537BBA">
              <w:rPr>
                <w:b/>
                <w:lang w:val="en-US"/>
              </w:rPr>
              <w:t>) (</w:t>
            </w:r>
            <w:r w:rsidRPr="00537BBA">
              <w:rPr>
                <w:lang w:val="en-US"/>
              </w:rPr>
              <w:t xml:space="preserve">5 </w:t>
            </w:r>
            <w:r w:rsidRPr="00625831">
              <w:t>часов</w:t>
            </w:r>
            <w:r w:rsidRPr="00537BBA">
              <w:rPr>
                <w:lang w:val="en-US"/>
              </w:rPr>
              <w:t xml:space="preserve">).             </w:t>
            </w:r>
            <w:r>
              <w:t>Новая</w:t>
            </w:r>
            <w:r w:rsidRPr="00114911">
              <w:rPr>
                <w:lang w:val="en-US"/>
              </w:rPr>
              <w:t xml:space="preserve"> </w:t>
            </w:r>
            <w:r>
              <w:t>лексика</w:t>
            </w:r>
            <w:r w:rsidRPr="00114911">
              <w:rPr>
                <w:lang w:val="en-US"/>
              </w:rPr>
              <w:t>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07EE3">
            <w:pPr>
              <w:snapToGrid w:val="0"/>
            </w:pPr>
            <w:r w:rsidRPr="00625831">
              <w:t xml:space="preserve">2. Чтение текста «Андрей Сахаров» с извлечением детальной информации. 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900D0">
            <w:pPr>
              <w:snapToGrid w:val="0"/>
            </w:pPr>
            <w:r w:rsidRPr="00625831">
              <w:t>3. Чтение текста об Уильяме Шекспире.  Герундий.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>
              <w:t xml:space="preserve">4. </w:t>
            </w:r>
            <w:proofErr w:type="spellStart"/>
            <w:r>
              <w:t>Аудирование</w:t>
            </w:r>
            <w:proofErr w:type="spellEnd"/>
            <w:r>
              <w:t xml:space="preserve">  сонетов </w:t>
            </w:r>
            <w:r w:rsidRPr="00625831">
              <w:t>Уильяма Шекспира. Устная речь по теме.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EA764C">
            <w:pPr>
              <w:snapToGrid w:val="0"/>
            </w:pPr>
            <w:r w:rsidRPr="00625831">
              <w:t xml:space="preserve">5. Урок речи по теме «Знаменитые люди». </w:t>
            </w:r>
            <w:r w:rsidRPr="00EA764C">
              <w:t>Контроль  письма.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периодический контроль</w:t>
            </w:r>
          </w:p>
        </w:tc>
      </w:tr>
      <w:tr w:rsidR="00C94E00" w:rsidRPr="00625831" w:rsidTr="004C23E6">
        <w:tc>
          <w:tcPr>
            <w:tcW w:w="5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C07EE3" w:rsidRDefault="00C94E00" w:rsidP="00C94E00">
            <w:pPr>
              <w:jc w:val="center"/>
            </w:pPr>
            <w:r w:rsidRPr="00C07EE3">
              <w:t xml:space="preserve">Праздники и народные приметы </w:t>
            </w:r>
            <w:proofErr w:type="spellStart"/>
            <w:r w:rsidRPr="00C07EE3">
              <w:t>англоговорящих</w:t>
            </w:r>
            <w:proofErr w:type="spellEnd"/>
            <w:r w:rsidRPr="00C07EE3">
              <w:t xml:space="preserve"> стран (</w:t>
            </w:r>
            <w:r w:rsidRPr="00C07EE3">
              <w:rPr>
                <w:lang w:val="en-US"/>
              </w:rPr>
              <w:t>Halloween</w:t>
            </w:r>
            <w:r w:rsidRPr="00C07EE3">
              <w:t>) и России.</w:t>
            </w: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07EE3" w:rsidRDefault="00C94E00" w:rsidP="00907373">
            <w:pPr>
              <w:jc w:val="center"/>
            </w:pPr>
            <w:r>
              <w:t>2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C07EE3" w:rsidRDefault="00C94E00" w:rsidP="00907373">
            <w:pPr>
              <w:jc w:val="center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07EE3">
            <w:pPr>
              <w:snapToGrid w:val="0"/>
            </w:pPr>
            <w:r w:rsidRPr="00625831">
              <w:t xml:space="preserve">1.Праздники и народные приметы </w:t>
            </w:r>
            <w:proofErr w:type="spellStart"/>
            <w:r w:rsidRPr="00625831">
              <w:t>англоговорящих</w:t>
            </w:r>
            <w:proofErr w:type="spellEnd"/>
            <w:r w:rsidRPr="00625831">
              <w:t xml:space="preserve"> стран (</w:t>
            </w:r>
            <w:r w:rsidRPr="00625831">
              <w:rPr>
                <w:lang w:val="en-US"/>
              </w:rPr>
              <w:t>Halloween</w:t>
            </w:r>
            <w:r w:rsidRPr="00625831">
              <w:t>) и России. (2 часа).</w:t>
            </w:r>
            <w:r>
              <w:t xml:space="preserve"> Новая </w:t>
            </w:r>
            <w:r w:rsidRPr="00625831">
              <w:t xml:space="preserve"> лексик</w:t>
            </w:r>
            <w:r>
              <w:t>а</w:t>
            </w:r>
            <w:r w:rsidRPr="00625831">
              <w:t>.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EA764C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  <w:r w:rsidRPr="00EA764C">
              <w:t>20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EA764C">
            <w:pPr>
              <w:snapToGrid w:val="0"/>
            </w:pPr>
            <w:r w:rsidRPr="00EA764C">
              <w:t xml:space="preserve">2. Устные высказывания по теме «Народные приметы». </w:t>
            </w:r>
            <w:r>
              <w:t>Контроль чтения.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EA764C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EA764C" w:rsidRDefault="00C94E00" w:rsidP="00907373">
            <w:pPr>
              <w:snapToGrid w:val="0"/>
            </w:pPr>
            <w:r>
              <w:t>периодический контроль</w:t>
            </w:r>
          </w:p>
        </w:tc>
      </w:tr>
      <w:tr w:rsidR="00C94E00" w:rsidRPr="00625831" w:rsidTr="004C23E6">
        <w:tc>
          <w:tcPr>
            <w:tcW w:w="5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EA764C" w:rsidRDefault="00C94E00" w:rsidP="00C94E00">
            <w:r w:rsidRPr="00EA764C">
              <w:t>Истории изобретени</w:t>
            </w:r>
            <w:r>
              <w:t xml:space="preserve">й </w:t>
            </w:r>
            <w:r w:rsidRPr="00EA764C">
              <w:t>средств коммуникации (телеграф, телефон). Современные средства коммуникации: компьютер, телефон, факс, электронная почта, Интернет.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jc w:val="center"/>
            </w:pPr>
            <w:r>
              <w:t>7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jc w:val="center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/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EA764C">
            <w:r w:rsidRPr="00625831">
              <w:t>1</w:t>
            </w:r>
            <w:r w:rsidRPr="00625831">
              <w:rPr>
                <w:b/>
              </w:rPr>
              <w:t xml:space="preserve">. </w:t>
            </w:r>
            <w:r w:rsidRPr="00EA764C">
              <w:t>Истории изобретени</w:t>
            </w:r>
            <w:r>
              <w:t xml:space="preserve">й </w:t>
            </w:r>
            <w:r w:rsidRPr="00EA764C">
              <w:t>средств коммуникации (телеграф, телефон). Современные средства коммуникации: компьютер, телефон, факс, электронная почта, Интернет.</w:t>
            </w:r>
          </w:p>
          <w:p w:rsidR="00C94E00" w:rsidRPr="00625831" w:rsidRDefault="00C94E00" w:rsidP="00EA764C">
            <w:pPr>
              <w:snapToGrid w:val="0"/>
            </w:pPr>
            <w:r w:rsidRPr="00EA764C">
              <w:t>(7 часов).</w:t>
            </w:r>
            <w:r>
              <w:t xml:space="preserve"> Новая лексика.</w:t>
            </w:r>
            <w:r>
              <w:rPr>
                <w:b/>
              </w:rPr>
              <w:t xml:space="preserve"> 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/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EA764C">
            <w:pPr>
              <w:snapToGrid w:val="0"/>
              <w:rPr>
                <w:b/>
              </w:rPr>
            </w:pPr>
            <w:r w:rsidRPr="00625831">
              <w:t xml:space="preserve">2. </w:t>
            </w:r>
            <w:r>
              <w:t>Диалогическая речь по теме.</w:t>
            </w:r>
            <w:r>
              <w:rPr>
                <w:b/>
              </w:rPr>
              <w:t xml:space="preserve">  </w:t>
            </w:r>
            <w:r w:rsidRPr="00EA764C">
              <w:t xml:space="preserve">Контроль  </w:t>
            </w:r>
            <w:proofErr w:type="spellStart"/>
            <w:r w:rsidRPr="00EA764C">
              <w:t>аудирования</w:t>
            </w:r>
            <w:proofErr w:type="spellEnd"/>
            <w:r w:rsidRPr="00EA764C">
              <w:t>.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периодический контроль</w:t>
            </w:r>
          </w:p>
        </w:tc>
      </w:tr>
      <w:tr w:rsidR="00C94E00" w:rsidRPr="00EA764C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  <w:r w:rsidRPr="00EA764C">
              <w:t>23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  <w:r w:rsidRPr="00EA764C">
              <w:t>3. Контроль говорения по теме «</w:t>
            </w:r>
            <w:r w:rsidRPr="00C07EE3">
              <w:t>Выдающиеся люди</w:t>
            </w:r>
            <w:r w:rsidRPr="00EA764C">
              <w:t xml:space="preserve">». 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EA764C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EA764C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EA764C" w:rsidRDefault="00C94E00" w:rsidP="00907373">
            <w:pPr>
              <w:snapToGrid w:val="0"/>
            </w:pPr>
            <w:r w:rsidRPr="00EA764C">
              <w:t>периодический контроль</w:t>
            </w:r>
          </w:p>
        </w:tc>
      </w:tr>
      <w:tr w:rsidR="00C94E00" w:rsidRPr="00625831" w:rsidTr="004C23E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24</w:t>
            </w:r>
          </w:p>
          <w:p w:rsidR="00C94E00" w:rsidRPr="00625831" w:rsidRDefault="00C94E00" w:rsidP="00907373">
            <w:pPr>
              <w:snapToGrid w:val="0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EA764C">
            <w:pPr>
              <w:snapToGrid w:val="0"/>
            </w:pPr>
            <w:r w:rsidRPr="00625831">
              <w:t>4</w:t>
            </w:r>
            <w:r w:rsidRPr="00625831">
              <w:rPr>
                <w:b/>
              </w:rPr>
              <w:t>.</w:t>
            </w:r>
            <w:r w:rsidRPr="00625831">
              <w:t xml:space="preserve"> </w:t>
            </w:r>
            <w:r>
              <w:t>Изучающее чтение «</w:t>
            </w:r>
            <w:r w:rsidRPr="00EA764C">
              <w:t>Современные средства коммуникации</w:t>
            </w:r>
            <w:r>
              <w:t>»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1D7E02" w:rsidTr="004C23E6">
        <w:tc>
          <w:tcPr>
            <w:tcW w:w="5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1D7E02" w:rsidRDefault="00C94E00" w:rsidP="00907373">
            <w:pPr>
              <w:snapToGrid w:val="0"/>
              <w:jc w:val="center"/>
              <w:rPr>
                <w:lang w:val="en-US"/>
              </w:rPr>
            </w:pPr>
            <w:r w:rsidRPr="001D7E02">
              <w:rPr>
                <w:lang w:val="en-US"/>
              </w:rPr>
              <w:t>II</w:t>
            </w:r>
            <w:r w:rsidRPr="001D7E02">
              <w:t xml:space="preserve"> четверть 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1D7E02" w:rsidRDefault="00C94E00" w:rsidP="00907373">
            <w:pPr>
              <w:snapToGrid w:val="0"/>
              <w:jc w:val="center"/>
            </w:pPr>
            <w:r>
              <w:t>24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1D7E02" w:rsidRDefault="00C94E00" w:rsidP="00907373">
            <w:pPr>
              <w:snapToGrid w:val="0"/>
              <w:jc w:val="center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1D7E02">
            <w:pPr>
              <w:snapToGrid w:val="0"/>
            </w:pPr>
            <w:r w:rsidRPr="007B25D7">
              <w:t>5</w:t>
            </w:r>
            <w:r w:rsidRPr="0062583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1D7E02">
              <w:t>Электронная почта. Герундий.</w:t>
            </w:r>
            <w:r>
              <w:t xml:space="preserve"> 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7F7116">
            <w:pPr>
              <w:snapToGrid w:val="0"/>
            </w:pPr>
            <w:r w:rsidRPr="00625831">
              <w:t xml:space="preserve">6. </w:t>
            </w:r>
            <w:r>
              <w:t>Интернет. Урок речи по теме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lastRenderedPageBreak/>
              <w:t>27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7F7116" w:rsidRDefault="00C94E00" w:rsidP="00907373">
            <w:pPr>
              <w:snapToGrid w:val="0"/>
            </w:pPr>
          </w:p>
        </w:tc>
        <w:tc>
          <w:tcPr>
            <w:tcW w:w="4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7F7116">
            <w:pPr>
              <w:snapToGrid w:val="0"/>
            </w:pPr>
            <w:r w:rsidRPr="00625831">
              <w:t xml:space="preserve">7. </w:t>
            </w:r>
            <w:r>
              <w:t>Защита проектов по теме.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5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2A0E7F" w:rsidRDefault="00C94E00" w:rsidP="00C94E00">
            <w:pPr>
              <w:snapToGrid w:val="0"/>
            </w:pPr>
            <w:r w:rsidRPr="002A0E7F">
              <w:t xml:space="preserve">Страны мира и их столицы, национальности / народы и языки, на которых они говорят. 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2A0E7F" w:rsidRDefault="00C94E00" w:rsidP="00907373">
            <w:pPr>
              <w:snapToGrid w:val="0"/>
              <w:jc w:val="center"/>
            </w:pPr>
            <w:r>
              <w:t>5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2A0E7F" w:rsidRDefault="00C94E00" w:rsidP="00907373">
            <w:pPr>
              <w:snapToGrid w:val="0"/>
              <w:jc w:val="center"/>
            </w:pPr>
          </w:p>
        </w:tc>
      </w:tr>
      <w:tr w:rsidR="00C94E00" w:rsidRPr="00625831" w:rsidTr="00114911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2A0E7F">
            <w:pPr>
              <w:snapToGrid w:val="0"/>
            </w:pPr>
            <w:r w:rsidRPr="00625831">
              <w:t>1.Страны мира и их столицы, национальности/ народы и языки, на которых они говорят. (5 часов)</w:t>
            </w:r>
            <w:r>
              <w:t>. Н</w:t>
            </w:r>
            <w:r w:rsidRPr="00625831">
              <w:t>ов</w:t>
            </w:r>
            <w:r>
              <w:t>ая</w:t>
            </w:r>
            <w:r w:rsidRPr="00625831">
              <w:t xml:space="preserve"> лексик</w:t>
            </w:r>
            <w:r>
              <w:t>а</w:t>
            </w:r>
            <w:r w:rsidRPr="00625831">
              <w:t>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114911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29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2A0E7F" w:rsidRDefault="00C94E00" w:rsidP="00907373">
            <w:pPr>
              <w:snapToGrid w:val="0"/>
            </w:pP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2A0E7F">
            <w:pPr>
              <w:snapToGrid w:val="0"/>
            </w:pPr>
            <w:r w:rsidRPr="00625831">
              <w:t xml:space="preserve">2. </w:t>
            </w:r>
            <w:r>
              <w:t>Монологические высказывания о странах мира и их столицах.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114911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2A0E7F" w:rsidRDefault="00C94E00" w:rsidP="00907373">
            <w:pPr>
              <w:snapToGrid w:val="0"/>
            </w:pP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2A0E7F">
            <w:pPr>
              <w:snapToGrid w:val="0"/>
            </w:pPr>
            <w:r w:rsidRPr="00625831">
              <w:t>3. Артикль с названиями национальностей</w:t>
            </w:r>
            <w:r>
              <w:t xml:space="preserve"> и с географическими названиями</w:t>
            </w:r>
            <w:r w:rsidRPr="00625831">
              <w:rPr>
                <w:b/>
              </w:rPr>
              <w:t>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114911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31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C900D0">
            <w:pPr>
              <w:snapToGrid w:val="0"/>
            </w:pPr>
            <w:r w:rsidRPr="00625831">
              <w:t xml:space="preserve">4. Союзные слова </w:t>
            </w:r>
            <w:r w:rsidRPr="00625831">
              <w:rPr>
                <w:lang w:val="en-US"/>
              </w:rPr>
              <w:t>who</w:t>
            </w:r>
            <w:r w:rsidRPr="00625831">
              <w:t xml:space="preserve"> / </w:t>
            </w:r>
            <w:r w:rsidRPr="00625831">
              <w:rPr>
                <w:lang w:val="en-US"/>
              </w:rPr>
              <w:t>that</w:t>
            </w:r>
            <w:r w:rsidRPr="00625831">
              <w:t xml:space="preserve"> / </w:t>
            </w:r>
            <w:r w:rsidRPr="00625831">
              <w:rPr>
                <w:lang w:val="en-US"/>
              </w:rPr>
              <w:t>which</w:t>
            </w:r>
            <w:r>
              <w:t xml:space="preserve"> и их употребление в речи.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114911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32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C900D0">
            <w:pPr>
              <w:snapToGrid w:val="0"/>
            </w:pPr>
            <w:r>
              <w:t>5.Изучающее чтение текста</w:t>
            </w:r>
            <w:r w:rsidRPr="00625831">
              <w:t xml:space="preserve"> «Язык Эсперанто»</w:t>
            </w:r>
            <w:r>
              <w:t>.</w:t>
            </w:r>
            <w:r w:rsidRPr="00625831">
              <w:t xml:space="preserve"> </w:t>
            </w:r>
            <w:r>
              <w:t xml:space="preserve">Употребление артикля </w:t>
            </w:r>
            <w:r>
              <w:rPr>
                <w:lang w:val="en-US"/>
              </w:rPr>
              <w:t>the</w:t>
            </w:r>
            <w:r>
              <w:t xml:space="preserve"> с географическими названиями.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ind w:right="-108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ind w:right="-108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текущий контроль</w:t>
            </w:r>
          </w:p>
        </w:tc>
      </w:tr>
      <w:tr w:rsidR="00C94E00" w:rsidRPr="00625831" w:rsidTr="004C23E6">
        <w:trPr>
          <w:trHeight w:val="274"/>
        </w:trPr>
        <w:tc>
          <w:tcPr>
            <w:tcW w:w="5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2A0E7F" w:rsidRDefault="00C94E00" w:rsidP="00C94E00">
            <w:pPr>
              <w:jc w:val="center"/>
            </w:pPr>
            <w:r w:rsidRPr="002A0E7F">
              <w:t>Роль английского языка в современном мире. Русский язык как язык международного общения. Выдающиеся люди России и их вклад в мировую культуру. (А.С. Пушкин)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2A0E7F" w:rsidRDefault="00C94E00" w:rsidP="00907373">
            <w:pPr>
              <w:jc w:val="center"/>
            </w:pPr>
            <w:r>
              <w:t>7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2A0E7F" w:rsidRDefault="00C94E00" w:rsidP="00907373">
            <w:pPr>
              <w:jc w:val="center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2A0E7F" w:rsidRDefault="00C94E00" w:rsidP="006D54FF">
            <w:r w:rsidRPr="00625831">
              <w:t xml:space="preserve">1. </w:t>
            </w:r>
            <w:r w:rsidRPr="002A0E7F">
              <w:t>Роль английского языка в современном мире. Русский язык как язык международного общения. Выдающиеся люди России и их вклад в мировую культуру. (А.С. Пушкин)</w:t>
            </w:r>
          </w:p>
          <w:p w:rsidR="00C94E00" w:rsidRPr="00625831" w:rsidRDefault="00C94E00" w:rsidP="006D54FF">
            <w:pPr>
              <w:snapToGrid w:val="0"/>
            </w:pPr>
            <w:r w:rsidRPr="002A0E7F">
              <w:t>(7 часов).</w:t>
            </w:r>
            <w:r>
              <w:t xml:space="preserve"> Новая лексика.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BB7C07">
            <w:pPr>
              <w:snapToGrid w:val="0"/>
            </w:pPr>
            <w:r w:rsidRPr="00625831">
              <w:t xml:space="preserve">2. </w:t>
            </w:r>
            <w:r>
              <w:t>Ознакомительное чтение по теме.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BB7C07">
            <w:pPr>
              <w:snapToGrid w:val="0"/>
            </w:pPr>
            <w:r w:rsidRPr="00625831">
              <w:t>3.</w:t>
            </w:r>
            <w:r>
              <w:t>Аудирование текста «Причины изучения английского языка». Пассивный залог.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BB7C07">
            <w:pPr>
              <w:snapToGrid w:val="0"/>
            </w:pPr>
            <w:r w:rsidRPr="00625831">
              <w:t xml:space="preserve">4. </w:t>
            </w:r>
            <w:r>
              <w:t>Пассивный залог. Употребление в речи и на письме.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>
              <w:t>5</w:t>
            </w:r>
            <w:r w:rsidRPr="00625831">
              <w:t xml:space="preserve">. </w:t>
            </w:r>
            <w:r w:rsidRPr="002A0E7F">
              <w:t>Русский язык как язык международного общения.</w:t>
            </w:r>
            <w:r>
              <w:t xml:space="preserve"> Диалогическая речь.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74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AC7FED">
            <w:r>
              <w:t>6</w:t>
            </w:r>
            <w:r w:rsidRPr="00625831">
              <w:t xml:space="preserve">. </w:t>
            </w:r>
            <w:r w:rsidRPr="002A0E7F">
              <w:t>Выдающиеся люди России и их вклад в мировую культуру. (А.С. Пушкин)</w:t>
            </w:r>
            <w:r>
              <w:t>. Монологическая речь.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AC7FED">
            <w:pPr>
              <w:snapToGrid w:val="0"/>
            </w:pPr>
            <w:r w:rsidRPr="00625831">
              <w:t xml:space="preserve">7. </w:t>
            </w:r>
            <w:r>
              <w:t xml:space="preserve"> </w:t>
            </w:r>
            <w:proofErr w:type="spellStart"/>
            <w:r>
              <w:t>Аудирование</w:t>
            </w:r>
            <w:proofErr w:type="spellEnd"/>
            <w:r>
              <w:t xml:space="preserve"> стихотворения «Зимнее утро» А.С. Пушкина. Пассивный залог.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C94E00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5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AC7FED" w:rsidRDefault="00C94E00" w:rsidP="00C94E00">
            <w:proofErr w:type="gramStart"/>
            <w:r w:rsidRPr="00AC7FED">
              <w:t xml:space="preserve">Географические и природные условия, население, официальные языки  </w:t>
            </w:r>
            <w:proofErr w:type="spellStart"/>
            <w:r w:rsidRPr="00AC7FED">
              <w:t>англоговорящих</w:t>
            </w:r>
            <w:proofErr w:type="spellEnd"/>
            <w:r w:rsidRPr="00AC7FED">
              <w:t xml:space="preserve"> стран (Великобритании, США, Канады, Австралии,</w:t>
            </w:r>
            <w:proofErr w:type="gramEnd"/>
          </w:p>
          <w:p w:rsidR="00C94E00" w:rsidRPr="00AC7FED" w:rsidRDefault="00C94E00" w:rsidP="004C23E6">
            <w:proofErr w:type="gramStart"/>
            <w:r w:rsidRPr="00AC7FED">
              <w:t>Новой Зеландии) и России.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jc w:val="center"/>
              <w:rPr>
                <w:b/>
              </w:rPr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40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556885">
            <w:pPr>
              <w:snapToGrid w:val="0"/>
            </w:pPr>
            <w:r w:rsidRPr="00625831">
              <w:t xml:space="preserve">1. </w:t>
            </w:r>
            <w:proofErr w:type="gramStart"/>
            <w:r w:rsidRPr="00625831">
              <w:t xml:space="preserve">Географические и природные условия, население, официальные языки  </w:t>
            </w:r>
            <w:proofErr w:type="spellStart"/>
            <w:r w:rsidRPr="00625831">
              <w:t>англоговорящих</w:t>
            </w:r>
            <w:proofErr w:type="spellEnd"/>
            <w:r w:rsidRPr="00625831">
              <w:t xml:space="preserve"> стран (Великобритании, США, Канады, Австралии, Новой Зеландии) и России.(5 часов).</w:t>
            </w:r>
            <w:proofErr w:type="gramEnd"/>
            <w:r w:rsidRPr="00625831">
              <w:t xml:space="preserve"> </w:t>
            </w:r>
            <w:r>
              <w:t>Н</w:t>
            </w:r>
            <w:r w:rsidRPr="00625831">
              <w:t>ов</w:t>
            </w:r>
            <w:r>
              <w:t>ая</w:t>
            </w:r>
            <w:r w:rsidRPr="00625831">
              <w:t xml:space="preserve"> лексик</w:t>
            </w:r>
            <w:r>
              <w:t>а</w:t>
            </w:r>
            <w:r w:rsidRPr="00625831">
              <w:t>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  <w:r w:rsidRPr="00556885">
              <w:t>41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556885">
            <w:pPr>
              <w:snapToGrid w:val="0"/>
            </w:pPr>
            <w:r w:rsidRPr="00556885">
              <w:t xml:space="preserve">2. Изучающее чтение текстов о США и </w:t>
            </w:r>
            <w:r w:rsidRPr="00556885">
              <w:lastRenderedPageBreak/>
              <w:t xml:space="preserve">Канаде. Контроль письма.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556885" w:rsidRDefault="004C23E6" w:rsidP="004C23E6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периодич</w:t>
            </w:r>
            <w:r>
              <w:lastRenderedPageBreak/>
              <w:t>еский контроль</w:t>
            </w: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  <w:r w:rsidRPr="00556885">
              <w:lastRenderedPageBreak/>
              <w:t>42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556885">
            <w:pPr>
              <w:snapToGrid w:val="0"/>
            </w:pPr>
            <w:r w:rsidRPr="00556885">
              <w:t xml:space="preserve">3. Поисковое чтение текстов о Новой Зеландии.  Контроль  чтения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556885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периодический контроль</w:t>
            </w: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  <w:r w:rsidRPr="00556885">
              <w:t>43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556885">
            <w:pPr>
              <w:snapToGrid w:val="0"/>
            </w:pPr>
            <w:r w:rsidRPr="00556885">
              <w:t xml:space="preserve">4.  Изучающее чтение текстов об Австралии и Англии. Контроль  </w:t>
            </w:r>
            <w:proofErr w:type="spellStart"/>
            <w:r w:rsidRPr="00556885">
              <w:t>аудирования</w:t>
            </w:r>
            <w:proofErr w:type="spellEnd"/>
            <w:r w:rsidRPr="00556885">
              <w:t xml:space="preserve">.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556885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периодический контроль</w:t>
            </w: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  <w:r w:rsidRPr="00556885">
              <w:t>44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</w:p>
        </w:tc>
        <w:tc>
          <w:tcPr>
            <w:tcW w:w="44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  <w:r w:rsidRPr="00556885">
              <w:t>5. Контроль говорения по теме «Моя страна».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556885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556885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4C23E6">
        <w:trPr>
          <w:trHeight w:val="289"/>
        </w:trPr>
        <w:tc>
          <w:tcPr>
            <w:tcW w:w="5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8178FE" w:rsidRDefault="004C23E6" w:rsidP="004C23E6">
            <w:pPr>
              <w:snapToGrid w:val="0"/>
              <w:jc w:val="center"/>
            </w:pPr>
            <w:r w:rsidRPr="008178FE">
              <w:t>Путешествия: карта мира, виды транспорта.</w:t>
            </w:r>
            <w:r>
              <w:t xml:space="preserve"> Человек и автомобиль.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  <w:rPr>
                <w:b/>
              </w:rPr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45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1.Путешествия: карта мира, виды транспорта. Человек и автомобиль.  (4 часа). Введение лексики.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46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4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2. Употребление лексики в устной и письменной речи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47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3. Чтение и обсуждение текстов о популярных видах транспорта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4C23E6" w:rsidP="004C23E6">
            <w:pPr>
              <w:snapToGrid w:val="0"/>
              <w:ind w:right="-781"/>
            </w:pPr>
            <w:r>
              <w:t xml:space="preserve">        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ind w:right="-781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  <w:tr w:rsidR="00C94E00" w:rsidRPr="00625831" w:rsidTr="004C23E6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  <w:r w:rsidRPr="00625831">
              <w:t>48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8178FE" w:rsidRDefault="00C94E00" w:rsidP="00907373">
            <w:pPr>
              <w:snapToGrid w:val="0"/>
            </w:pPr>
          </w:p>
        </w:tc>
        <w:tc>
          <w:tcPr>
            <w:tcW w:w="4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556885">
            <w:pPr>
              <w:snapToGrid w:val="0"/>
            </w:pPr>
            <w:r w:rsidRPr="00625831">
              <w:t xml:space="preserve">4. </w:t>
            </w:r>
            <w:r>
              <w:t>Диалогическая речь</w:t>
            </w:r>
            <w:r w:rsidRPr="00625831">
              <w:t xml:space="preserve"> по теме «Путешестви</w:t>
            </w:r>
            <w:r>
              <w:t>я</w:t>
            </w:r>
            <w:r w:rsidRPr="00625831">
              <w:t>».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E00" w:rsidRPr="00625831" w:rsidRDefault="004C23E6" w:rsidP="004C23E6">
            <w:pPr>
              <w:snapToGrid w:val="0"/>
              <w:ind w:right="-781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  <w:ind w:right="-781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E00" w:rsidRPr="00625831" w:rsidRDefault="00C94E00" w:rsidP="00907373">
            <w:pPr>
              <w:snapToGrid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4E00" w:rsidRPr="00625831" w:rsidRDefault="00C94E00" w:rsidP="00907373">
            <w:pPr>
              <w:snapToGrid w:val="0"/>
            </w:pPr>
          </w:p>
        </w:tc>
      </w:tr>
    </w:tbl>
    <w:p w:rsidR="00556885" w:rsidRDefault="008178FE" w:rsidP="00537BBA">
      <w:r>
        <w:t xml:space="preserve">   </w:t>
      </w:r>
      <w:r w:rsidR="004C23E6">
        <w:t xml:space="preserve">                </w:t>
      </w:r>
      <w:r>
        <w:t xml:space="preserve"> 3 четверть </w:t>
      </w:r>
      <w:r w:rsidR="004C23E6">
        <w:t xml:space="preserve">                                                                30 </w:t>
      </w:r>
    </w:p>
    <w:p w:rsidR="008178FE" w:rsidRPr="00625831" w:rsidRDefault="004C23E6" w:rsidP="00537BBA">
      <w:r>
        <w:t xml:space="preserve">                      </w:t>
      </w:r>
    </w:p>
    <w:tbl>
      <w:tblPr>
        <w:tblW w:w="10697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7"/>
        <w:gridCol w:w="846"/>
        <w:gridCol w:w="7"/>
        <w:gridCol w:w="4365"/>
        <w:gridCol w:w="23"/>
        <w:gridCol w:w="6"/>
        <w:gridCol w:w="1101"/>
        <w:gridCol w:w="26"/>
        <w:gridCol w:w="7"/>
        <w:gridCol w:w="1118"/>
        <w:gridCol w:w="8"/>
        <w:gridCol w:w="1142"/>
        <w:gridCol w:w="1266"/>
        <w:gridCol w:w="15"/>
        <w:gridCol w:w="30"/>
        <w:gridCol w:w="30"/>
      </w:tblGrid>
      <w:tr w:rsidR="004C23E6" w:rsidRPr="00625831" w:rsidTr="00951143">
        <w:trPr>
          <w:gridAfter w:val="4"/>
          <w:wAfter w:w="1341" w:type="dxa"/>
          <w:trHeight w:val="109"/>
        </w:trPr>
        <w:tc>
          <w:tcPr>
            <w:tcW w:w="5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</w:pPr>
            <w:r w:rsidRPr="00625831">
              <w:t>Взаимоотношения в семье, с друзьями, сверстниками</w:t>
            </w:r>
            <w:r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4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Default="004C23E6" w:rsidP="004C23E6">
            <w:pPr>
              <w:snapToGrid w:val="0"/>
              <w:jc w:val="center"/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Default="004C23E6" w:rsidP="004C23E6">
            <w:pPr>
              <w:snapToGrid w:val="0"/>
              <w:jc w:val="center"/>
            </w:pPr>
          </w:p>
        </w:tc>
      </w:tr>
      <w:tr w:rsidR="004C23E6" w:rsidRPr="00625831" w:rsidTr="00951143">
        <w:trPr>
          <w:trHeight w:val="1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  49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114911">
            <w:pPr>
              <w:snapToGrid w:val="0"/>
            </w:pPr>
            <w:r>
              <w:t xml:space="preserve"> </w:t>
            </w: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556885">
            <w:pPr>
              <w:snapToGrid w:val="0"/>
            </w:pPr>
            <w:r w:rsidRPr="00625831">
              <w:t xml:space="preserve"> 1. Взаимоотношения в семье, с друзьями, сверстниками. (4 часа). </w:t>
            </w:r>
            <w:r>
              <w:t>Новая лексика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rPr>
          <w:trHeight w:val="1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  50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114911">
            <w:pPr>
              <w:snapToGrid w:val="0"/>
            </w:pPr>
            <w:r>
              <w:t xml:space="preserve"> </w:t>
            </w: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556885">
            <w:pPr>
              <w:snapToGrid w:val="0"/>
            </w:pPr>
            <w:r w:rsidRPr="00625831">
              <w:t xml:space="preserve"> 2. </w:t>
            </w:r>
            <w:r>
              <w:t>С</w:t>
            </w:r>
            <w:r w:rsidRPr="00625831">
              <w:t>труктур</w:t>
            </w:r>
            <w:r>
              <w:t>ы</w:t>
            </w:r>
            <w:r w:rsidRPr="00625831">
              <w:t xml:space="preserve"> </w:t>
            </w:r>
            <w:r w:rsidRPr="00625831">
              <w:rPr>
                <w:lang w:val="en-US"/>
              </w:rPr>
              <w:t>Be</w:t>
            </w:r>
            <w:r w:rsidRPr="00625831">
              <w:t xml:space="preserve">, </w:t>
            </w:r>
            <w:r w:rsidRPr="00625831">
              <w:rPr>
                <w:lang w:val="en-US"/>
              </w:rPr>
              <w:t>Look</w:t>
            </w:r>
            <w:r w:rsidRPr="00625831">
              <w:t xml:space="preserve">, </w:t>
            </w:r>
            <w:r w:rsidRPr="00625831">
              <w:rPr>
                <w:lang w:val="en-US"/>
              </w:rPr>
              <w:t>Feel</w:t>
            </w:r>
            <w:r w:rsidRPr="00625831">
              <w:t xml:space="preserve"> + прилагательное или наречие. </w:t>
            </w:r>
            <w:proofErr w:type="spellStart"/>
            <w:r>
              <w:t>Аудирование</w:t>
            </w:r>
            <w:proofErr w:type="spellEnd"/>
            <w:r>
              <w:t xml:space="preserve">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rPr>
          <w:trHeight w:val="1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  51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</w:pPr>
            <w:r w:rsidRPr="00625831">
              <w:t xml:space="preserve"> 3. Проблемы подростков. </w:t>
            </w:r>
            <w:r>
              <w:t>Диалогическая речь.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rPr>
          <w:trHeight w:val="1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  52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556885" w:rsidRDefault="004C23E6" w:rsidP="00556885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 4.Урок устной речи по теме «Взаимоотношения в семье».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rPr>
                <w:b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rPr>
                <w:b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rPr>
                <w:b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rPr>
                <w:b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23E6" w:rsidRPr="00625831" w:rsidRDefault="004C23E6" w:rsidP="00907373">
            <w:pPr>
              <w:rPr>
                <w:b/>
              </w:rPr>
            </w:pPr>
          </w:p>
        </w:tc>
      </w:tr>
      <w:tr w:rsidR="004C23E6" w:rsidRPr="00625831" w:rsidTr="004C23E6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  <w:r w:rsidRPr="00CE5DDE">
              <w:t>Карта города. Ориентация в городе. Транспорт.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>
              <w:t xml:space="preserve">       4</w:t>
            </w:r>
          </w:p>
        </w:tc>
        <w:tc>
          <w:tcPr>
            <w:tcW w:w="35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E5DDE" w:rsidRDefault="004C23E6" w:rsidP="00CE5DDE">
            <w:pPr>
              <w:snapToGrid w:val="0"/>
            </w:pPr>
            <w:r w:rsidRPr="00CE5DDE">
              <w:t>1. Карта города. Ориентация в городе. Транспорт. (4 часа). Новая лексика.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>
              <w:t xml:space="preserve">      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E5DDE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E5DDE">
            <w:pPr>
              <w:snapToGrid w:val="0"/>
            </w:pPr>
            <w:r w:rsidRPr="00625831">
              <w:t>2. Ориентация в городе. Предлоги места и направления.</w:t>
            </w:r>
            <w:r>
              <w:t xml:space="preserve">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>
              <w:t xml:space="preserve">      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E5DDE">
            <w:pPr>
              <w:snapToGrid w:val="0"/>
            </w:pPr>
            <w:r w:rsidRPr="00625831">
              <w:t xml:space="preserve">3. </w:t>
            </w:r>
            <w:r>
              <w:t>Диалогическая речь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114911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E5DDE">
            <w:pPr>
              <w:snapToGrid w:val="0"/>
            </w:pPr>
            <w:r w:rsidRPr="00625831">
              <w:t xml:space="preserve">4 </w:t>
            </w:r>
            <w:r>
              <w:t>.</w:t>
            </w:r>
            <w:proofErr w:type="spellStart"/>
            <w:r>
              <w:t>Аудирование</w:t>
            </w:r>
            <w:proofErr w:type="spellEnd"/>
            <w:r>
              <w:t xml:space="preserve"> с извлечением конкретной информации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4C23E6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Школьная жизнь: учебные предметы, школьная форма, правила поведения в школе, наказания, взаимоотношения между учителями и учениками, между учащимися.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>
              <w:t xml:space="preserve">      7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E5DDE">
            <w:pPr>
              <w:snapToGrid w:val="0"/>
            </w:pPr>
            <w:r w:rsidRPr="00625831">
              <w:t>1</w:t>
            </w:r>
            <w:r>
              <w:t>.</w:t>
            </w:r>
            <w:r w:rsidRPr="00625831">
              <w:rPr>
                <w:b/>
              </w:rPr>
              <w:t xml:space="preserve"> </w:t>
            </w:r>
            <w:r w:rsidRPr="00625831">
              <w:t xml:space="preserve">Школьная жизнь: учебные предметы, школьная форма, правила поведения в школе, наказания, взаимоотношения между учителями и учениками, между учащимися.(7 часов). </w:t>
            </w:r>
            <w:r>
              <w:t>Новая лексика.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lastRenderedPageBreak/>
              <w:t>58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E5DDE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114911">
              <w:t xml:space="preserve">2. </w:t>
            </w:r>
            <w:r w:rsidRPr="00625831">
              <w:t>Модальные</w:t>
            </w:r>
            <w:r w:rsidRPr="00114911">
              <w:t xml:space="preserve"> </w:t>
            </w:r>
            <w:r w:rsidRPr="00625831">
              <w:t>глаголы</w:t>
            </w:r>
            <w:r w:rsidRPr="00114911">
              <w:t xml:space="preserve"> </w:t>
            </w:r>
            <w:r w:rsidRPr="00625831">
              <w:rPr>
                <w:lang w:val="en-US"/>
              </w:rPr>
              <w:t>must</w:t>
            </w:r>
            <w:r w:rsidRPr="00114911">
              <w:t xml:space="preserve"> / </w:t>
            </w:r>
            <w:r w:rsidRPr="00625831">
              <w:rPr>
                <w:lang w:val="en-US"/>
              </w:rPr>
              <w:t>have</w:t>
            </w:r>
            <w:r w:rsidRPr="00114911">
              <w:t xml:space="preserve"> </w:t>
            </w:r>
            <w:r w:rsidRPr="00625831">
              <w:rPr>
                <w:lang w:val="en-US"/>
              </w:rPr>
              <w:t>to</w:t>
            </w:r>
            <w:r w:rsidRPr="00114911">
              <w:t xml:space="preserve"> / </w:t>
            </w:r>
            <w:r w:rsidRPr="00625831">
              <w:rPr>
                <w:lang w:val="en-US"/>
              </w:rPr>
              <w:t>should</w:t>
            </w:r>
            <w:r w:rsidRPr="00114911">
              <w:t xml:space="preserve">. </w:t>
            </w:r>
            <w:r w:rsidRPr="00625831">
              <w:t xml:space="preserve">Особенности употребления.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/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E5DDE">
            <w:pPr>
              <w:snapToGrid w:val="0"/>
            </w:pPr>
            <w:r w:rsidRPr="00625831">
              <w:t xml:space="preserve">3. </w:t>
            </w:r>
            <w:r>
              <w:t>Диалогическая речь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E5DDE">
            <w:pPr>
              <w:snapToGrid w:val="0"/>
            </w:pPr>
            <w:r w:rsidRPr="00CE5DDE">
              <w:t xml:space="preserve">4. </w:t>
            </w:r>
            <w:proofErr w:type="spellStart"/>
            <w:r>
              <w:t>Аудирование</w:t>
            </w:r>
            <w:proofErr w:type="spellEnd"/>
            <w:r w:rsidRPr="00CE5DDE">
              <w:t xml:space="preserve"> </w:t>
            </w:r>
            <w:r>
              <w:t>стихотворения</w:t>
            </w:r>
            <w:r w:rsidRPr="00CE5DDE">
              <w:t xml:space="preserve"> «</w:t>
            </w:r>
            <w:r>
              <w:rPr>
                <w:lang w:val="en-US"/>
              </w:rPr>
              <w:t>School</w:t>
            </w:r>
            <w:r w:rsidRPr="00CE5DDE">
              <w:t xml:space="preserve"> </w:t>
            </w:r>
            <w:r>
              <w:rPr>
                <w:lang w:val="en-US"/>
              </w:rPr>
              <w:t>Days</w:t>
            </w:r>
            <w:r w:rsidRPr="00CE5DDE">
              <w:t xml:space="preserve">»  </w:t>
            </w:r>
            <w:r>
              <w:rPr>
                <w:lang w:val="en-US"/>
              </w:rPr>
              <w:t>c</w:t>
            </w:r>
            <w:r w:rsidRPr="00CE5DDE">
              <w:t xml:space="preserve"> </w:t>
            </w:r>
            <w:r>
              <w:t>полным пониманием. Г</w:t>
            </w:r>
            <w:r w:rsidRPr="00625831">
              <w:t>лагол</w:t>
            </w:r>
            <w:r>
              <w:t>ы</w:t>
            </w:r>
            <w:r w:rsidRPr="00CE5DDE">
              <w:t xml:space="preserve"> </w:t>
            </w:r>
            <w:r w:rsidRPr="00625831">
              <w:rPr>
                <w:lang w:val="en-US"/>
              </w:rPr>
              <w:t>to</w:t>
            </w:r>
            <w:r w:rsidRPr="00CE5DDE">
              <w:t xml:space="preserve"> </w:t>
            </w:r>
            <w:r w:rsidRPr="00625831">
              <w:rPr>
                <w:lang w:val="en-US"/>
              </w:rPr>
              <w:t>learn</w:t>
            </w:r>
            <w:r w:rsidRPr="00CE5DDE">
              <w:t xml:space="preserve">, </w:t>
            </w:r>
            <w:r w:rsidRPr="00625831">
              <w:rPr>
                <w:lang w:val="en-US"/>
              </w:rPr>
              <w:t>to</w:t>
            </w:r>
            <w:r w:rsidRPr="00CE5DDE">
              <w:t xml:space="preserve"> </w:t>
            </w:r>
            <w:r w:rsidRPr="00625831">
              <w:rPr>
                <w:lang w:val="en-US"/>
              </w:rPr>
              <w:t>study</w:t>
            </w:r>
            <w:r w:rsidRPr="00CE5DDE">
              <w:t xml:space="preserve">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B02DE3" w:rsidRDefault="004C23E6" w:rsidP="00CD1347">
            <w:pPr>
              <w:snapToGrid w:val="0"/>
            </w:pPr>
            <w:r w:rsidRPr="00625831">
              <w:t xml:space="preserve">5. </w:t>
            </w:r>
            <w:r>
              <w:t>Изучающее ч</w:t>
            </w:r>
            <w:r w:rsidRPr="00625831">
              <w:t>тение текст</w:t>
            </w:r>
            <w:r>
              <w:t>ов</w:t>
            </w:r>
            <w:r w:rsidRPr="00625831">
              <w:t xml:space="preserve"> о школе</w:t>
            </w:r>
            <w:r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D1347">
            <w:pPr>
              <w:snapToGrid w:val="0"/>
            </w:pPr>
            <w:r w:rsidRPr="00625831">
              <w:t xml:space="preserve">6. </w:t>
            </w:r>
            <w:r>
              <w:t xml:space="preserve"> Модальные глаголы. Слова </w:t>
            </w:r>
            <w:r>
              <w:rPr>
                <w:lang w:val="en-US"/>
              </w:rPr>
              <w:t>quiet</w:t>
            </w:r>
            <w:r w:rsidRPr="00CD1347">
              <w:t xml:space="preserve"> </w:t>
            </w:r>
            <w:r>
              <w:t xml:space="preserve">и </w:t>
            </w:r>
            <w:r>
              <w:rPr>
                <w:lang w:val="en-US"/>
              </w:rPr>
              <w:t>quite</w:t>
            </w:r>
            <w:r>
              <w:t>.</w:t>
            </w:r>
            <w:r w:rsidRPr="00625831">
              <w:t xml:space="preserve">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D1347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7. Урок речи по теме «Совершенная школа». Защита проектов.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C23E6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 w:rsidRPr="00625831">
              <w:t xml:space="preserve">Школьная жизнь зарубежных сверстников: типы школ, учебные предметы, взаимоотношения между учителями и учащимися; школьные друзья. 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>
              <w:t xml:space="preserve">     10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D2478E">
            <w:pPr>
              <w:snapToGrid w:val="0"/>
            </w:pPr>
            <w:r w:rsidRPr="00625831">
              <w:t>1.</w:t>
            </w:r>
            <w:r w:rsidRPr="00625831">
              <w:rPr>
                <w:b/>
              </w:rPr>
              <w:t xml:space="preserve"> </w:t>
            </w:r>
            <w:r w:rsidRPr="00625831">
              <w:t xml:space="preserve">Школьная жизнь зарубежных сверстников: типы школ, учебные предметы, взаимоотношения между учителями и учащимися; школьные друзья.  (10 часов). </w:t>
            </w:r>
            <w:r>
              <w:t>Новая лексика.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2. Притяжательные местоимения (абсолютная форма). Употребление в речи.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D2478E">
            <w:pPr>
              <w:snapToGrid w:val="0"/>
            </w:pPr>
            <w:r w:rsidRPr="00625831">
              <w:t>3. Чтение текстов о школах в Австралии с полным пониманием. Пассивный залог.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D2478E">
            <w:pPr>
              <w:snapToGrid w:val="0"/>
            </w:pPr>
            <w:r w:rsidRPr="00625831">
              <w:t xml:space="preserve">4. </w:t>
            </w:r>
            <w:r>
              <w:t>Изучающее ч</w:t>
            </w:r>
            <w:r w:rsidRPr="00625831">
              <w:t>тение текстов о школах в Англии, США</w:t>
            </w:r>
            <w:r>
              <w:t xml:space="preserve">. </w:t>
            </w:r>
            <w:r w:rsidRPr="00625831">
              <w:t xml:space="preserve">Пассивный залог.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68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D2478E" w:rsidRDefault="004C23E6" w:rsidP="00114911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E0514C">
            <w:pPr>
              <w:snapToGrid w:val="0"/>
            </w:pPr>
            <w:r w:rsidRPr="00625831">
              <w:t xml:space="preserve">5. Школьные правила в России и Англии. </w:t>
            </w:r>
            <w:r>
              <w:t>Диалогическая речь.</w:t>
            </w:r>
            <w:r w:rsidRPr="00625831">
              <w:t xml:space="preserve">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  <w:r w:rsidRPr="00976F10">
              <w:t>69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E0514C">
            <w:pPr>
              <w:snapToGrid w:val="0"/>
            </w:pPr>
            <w:r w:rsidRPr="00976F10">
              <w:t>6. Условные предложения 1 и 2 типа. Контроль письма.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976F10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  <w:r w:rsidRPr="00976F10">
              <w:t>70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D2478E">
            <w:pPr>
              <w:snapToGrid w:val="0"/>
            </w:pPr>
            <w:r w:rsidRPr="00976F10">
              <w:t xml:space="preserve">7. Проблемы подростка. </w:t>
            </w:r>
            <w:proofErr w:type="spellStart"/>
            <w:r w:rsidRPr="00976F10">
              <w:t>Аудирование</w:t>
            </w:r>
            <w:proofErr w:type="spellEnd"/>
            <w:r w:rsidRPr="00976F10">
              <w:t xml:space="preserve"> с полным пониманием. Контроль  чтения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976F10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  <w:r w:rsidRPr="00976F10">
              <w:t>71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D2478E">
            <w:pPr>
              <w:snapToGrid w:val="0"/>
            </w:pPr>
            <w:r w:rsidRPr="00976F10">
              <w:t xml:space="preserve">8. Сложное дополнение. Контроль </w:t>
            </w:r>
            <w:proofErr w:type="spellStart"/>
            <w:r w:rsidRPr="00976F10">
              <w:t>аудирования</w:t>
            </w:r>
            <w:proofErr w:type="spellEnd"/>
            <w:r w:rsidRPr="00976F10"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976F10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  <w:r w:rsidRPr="00976F10">
              <w:t>72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/>
          <w:p w:rsidR="004C23E6" w:rsidRPr="00976F10" w:rsidRDefault="004C23E6" w:rsidP="00907373"/>
          <w:p w:rsidR="004C23E6" w:rsidRPr="00976F10" w:rsidRDefault="004C23E6" w:rsidP="00907373"/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B24BEF">
            <w:pPr>
              <w:snapToGrid w:val="0"/>
            </w:pPr>
            <w:r w:rsidRPr="00976F10">
              <w:t>9. Письмо другу (написание личного письма).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907373">
            <w:pPr>
              <w:snapToGrid w:val="0"/>
            </w:pPr>
            <w:r w:rsidRPr="00976F10">
              <w:t>73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114911"/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4C23E6" w:rsidP="00B24BEF">
            <w:pPr>
              <w:snapToGrid w:val="0"/>
            </w:pPr>
            <w:r w:rsidRPr="00976F10">
              <w:t xml:space="preserve">10. Контроль говорения по теме «Проблемы в школе». 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76F10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976F10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976F10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976F10" w:rsidRDefault="00951143" w:rsidP="00907373">
            <w:pPr>
              <w:snapToGrid w:val="0"/>
            </w:pPr>
            <w:r w:rsidRPr="00625831">
              <w:t xml:space="preserve">Круг чтения: как научиться </w:t>
            </w:r>
            <w:proofErr w:type="gramStart"/>
            <w:r w:rsidRPr="00625831">
              <w:t>правильно</w:t>
            </w:r>
            <w:proofErr w:type="gramEnd"/>
            <w:r w:rsidRPr="00625831">
              <w:t xml:space="preserve"> читать книгу.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976F10" w:rsidRDefault="00951143" w:rsidP="00907373">
            <w:pPr>
              <w:snapToGrid w:val="0"/>
            </w:pPr>
            <w:r>
              <w:t xml:space="preserve">    5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976F10" w:rsidRDefault="00951143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74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76F10">
            <w:pPr>
              <w:snapToGrid w:val="0"/>
            </w:pPr>
            <w:r w:rsidRPr="00625831">
              <w:t xml:space="preserve">1. Круг чтения: как научиться </w:t>
            </w:r>
            <w:proofErr w:type="gramStart"/>
            <w:r w:rsidRPr="00625831">
              <w:t>правильно</w:t>
            </w:r>
            <w:proofErr w:type="gramEnd"/>
            <w:r w:rsidRPr="00625831">
              <w:t xml:space="preserve"> читать книгу. (5 часов</w:t>
            </w:r>
            <w:r w:rsidRPr="00625831">
              <w:rPr>
                <w:b/>
              </w:rPr>
              <w:t>)</w:t>
            </w:r>
            <w:r w:rsidRPr="00625831">
              <w:t xml:space="preserve">. </w:t>
            </w:r>
            <w:r>
              <w:t>Н</w:t>
            </w:r>
            <w:r w:rsidRPr="00625831">
              <w:t>ов</w:t>
            </w:r>
            <w:r>
              <w:t>ая</w:t>
            </w:r>
            <w:r w:rsidRPr="00625831">
              <w:t xml:space="preserve"> лексик</w:t>
            </w:r>
            <w:r>
              <w:t>а.</w:t>
            </w:r>
            <w:r w:rsidRPr="00625831">
              <w:t xml:space="preserve">                        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07373">
            <w:pPr>
              <w:snapToGrid w:val="0"/>
            </w:pPr>
            <w:r>
              <w:t xml:space="preserve">    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75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F03B5">
            <w:pPr>
              <w:snapToGrid w:val="0"/>
            </w:pPr>
            <w:r w:rsidRPr="00625831">
              <w:t xml:space="preserve">2. </w:t>
            </w:r>
            <w:r>
              <w:t>Изучающее чтение художественных текстов</w:t>
            </w:r>
            <w:r w:rsidRPr="00625831">
              <w:t xml:space="preserve">. </w:t>
            </w:r>
            <w:r>
              <w:t>Условные наклонения.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76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/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76F10">
            <w:pPr>
              <w:snapToGrid w:val="0"/>
            </w:pPr>
            <w:r w:rsidRPr="00625831">
              <w:t xml:space="preserve">3. Моя любимая книга. Пересказ текста </w:t>
            </w:r>
            <w:r>
              <w:lastRenderedPageBreak/>
              <w:t>по плану.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lastRenderedPageBreak/>
              <w:t>77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76F10">
            <w:pPr>
              <w:snapToGrid w:val="0"/>
            </w:pPr>
            <w:r w:rsidRPr="00625831">
              <w:t xml:space="preserve">4. </w:t>
            </w:r>
            <w:r>
              <w:t>Употребление фразовых глаголов в пассивном залоге.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78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924563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E3AD2">
            <w:pPr>
              <w:snapToGrid w:val="0"/>
            </w:pPr>
            <w:r w:rsidRPr="00625831">
              <w:t xml:space="preserve">5. </w:t>
            </w:r>
            <w:r>
              <w:t>Урок речи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 w:rsidRPr="00625831">
              <w:t>Некоторые проблемы современного подростка: выбор школьных предметов, карманные деньги, отказ от курения.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>
              <w:t xml:space="preserve">     4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79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816B3A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E3AD2">
            <w:pPr>
              <w:snapToGrid w:val="0"/>
            </w:pPr>
            <w:r w:rsidRPr="00625831">
              <w:t>1</w:t>
            </w:r>
            <w:r w:rsidRPr="00625831">
              <w:rPr>
                <w:b/>
              </w:rPr>
              <w:t xml:space="preserve">. </w:t>
            </w:r>
            <w:r w:rsidRPr="00625831">
              <w:t>Некоторые проблемы современного подростка: выбор школьных предметов, карманные деньги, отказ от курения.</w:t>
            </w:r>
            <w:r w:rsidRPr="00625831">
              <w:rPr>
                <w:b/>
              </w:rPr>
              <w:t xml:space="preserve"> (</w:t>
            </w:r>
            <w:r w:rsidRPr="00625831">
              <w:t xml:space="preserve">4 часа). </w:t>
            </w:r>
            <w:r>
              <w:t>Н</w:t>
            </w:r>
            <w:r w:rsidRPr="00625831">
              <w:t>ов</w:t>
            </w:r>
            <w:r>
              <w:t xml:space="preserve">ая </w:t>
            </w:r>
            <w:r w:rsidRPr="00625831">
              <w:t>лексик</w:t>
            </w:r>
            <w:r>
              <w:t>а</w:t>
            </w:r>
            <w:r w:rsidRPr="00625831"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7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 80   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E3AD2">
            <w:pPr>
              <w:snapToGrid w:val="0"/>
            </w:pPr>
            <w:r w:rsidRPr="00625831">
              <w:t xml:space="preserve">2. </w:t>
            </w:r>
            <w:r>
              <w:t>Изучающее чтение текстов о проблемах подростков.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F03B5">
            <w:pPr>
              <w:snapToGrid w:val="0"/>
            </w:pPr>
            <w:r>
              <w:t>3. Проблемы современного подростка</w:t>
            </w:r>
            <w:r w:rsidRPr="00625831">
              <w:t>.</w:t>
            </w:r>
            <w:r>
              <w:t xml:space="preserve"> Обсуждение.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E3AD2">
            <w:pPr>
              <w:snapToGrid w:val="0"/>
            </w:pPr>
            <w:r w:rsidRPr="00625831">
              <w:t>4. Написание личного письма</w:t>
            </w:r>
            <w:r>
              <w:t xml:space="preserve"> о дружбе</w:t>
            </w:r>
            <w:r w:rsidRPr="00625831">
              <w:t xml:space="preserve">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07373">
            <w:pPr>
              <w:snapToGrid w:val="0"/>
            </w:pPr>
            <w:r>
              <w:t xml:space="preserve">       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B372BE">
            <w:pPr>
              <w:snapToGrid w:val="0"/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B372BE">
            <w:pPr>
              <w:snapToGrid w:val="0"/>
              <w:jc w:val="center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B372BE">
            <w:pPr>
              <w:snapToGrid w:val="0"/>
              <w:jc w:val="center"/>
            </w:pP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51143">
            <w:pPr>
              <w:snapToGrid w:val="0"/>
            </w:pPr>
            <w:r w:rsidRPr="00625831">
              <w:t>Спорт. Любимые виды спорта, места для занятия спортом.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B372BE">
            <w:pPr>
              <w:snapToGrid w:val="0"/>
              <w:jc w:val="center"/>
            </w:pPr>
            <w:r>
              <w:t>4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B372BE">
            <w:pPr>
              <w:snapToGrid w:val="0"/>
              <w:jc w:val="center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83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1.</w:t>
            </w:r>
            <w:r w:rsidRPr="00625831">
              <w:rPr>
                <w:b/>
              </w:rPr>
              <w:t xml:space="preserve"> </w:t>
            </w:r>
            <w:r w:rsidRPr="00625831">
              <w:t>Спорт. Любимые виды спорта, места для занятия спортом. (4 часа).  Введение лексики.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 xml:space="preserve">2. Употребление лексики по теме «Спорт» в речи.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85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1E3AD2">
            <w:pPr>
              <w:snapToGrid w:val="0"/>
            </w:pPr>
            <w:r w:rsidRPr="00625831">
              <w:t xml:space="preserve">3. Образование наречий.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86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34FA1">
            <w:pPr>
              <w:snapToGrid w:val="0"/>
            </w:pPr>
            <w:r w:rsidRPr="00625831">
              <w:t xml:space="preserve">4. </w:t>
            </w:r>
            <w:proofErr w:type="spellStart"/>
            <w:r>
              <w:t>Аудирование</w:t>
            </w:r>
            <w:proofErr w:type="spellEnd"/>
            <w:r>
              <w:t xml:space="preserve">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 w:rsidRPr="00625831">
              <w:t>.</w:t>
            </w:r>
            <w:r w:rsidRPr="00625831">
              <w:rPr>
                <w:b/>
              </w:rPr>
              <w:t xml:space="preserve"> </w:t>
            </w:r>
            <w:r w:rsidRPr="00625831">
              <w:t>Здоровый образ жизни: бесплатные и платные занятия спортом, денежные единицы Великобритании, США, России</w:t>
            </w:r>
            <w: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>
              <w:t xml:space="preserve">       6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/>
          <w:p w:rsidR="004C23E6" w:rsidRPr="00625831" w:rsidRDefault="004C23E6" w:rsidP="00907373"/>
          <w:p w:rsidR="004C23E6" w:rsidRPr="00625831" w:rsidRDefault="004C23E6" w:rsidP="00907373"/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34FA1">
            <w:pPr>
              <w:snapToGrid w:val="0"/>
            </w:pPr>
            <w:r w:rsidRPr="00625831">
              <w:t>1.</w:t>
            </w:r>
            <w:r w:rsidRPr="00625831">
              <w:rPr>
                <w:b/>
              </w:rPr>
              <w:t xml:space="preserve"> </w:t>
            </w:r>
            <w:r w:rsidRPr="00625831">
              <w:t xml:space="preserve">Здоровый образ жизни: бесплатные и платные занятия спортом, денежные единицы Великобритании, США, России (6 часов). </w:t>
            </w:r>
            <w:r>
              <w:t>Новая лексика.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C71088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816B3A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900D0" w:rsidRDefault="004C23E6" w:rsidP="00C71088">
            <w:pPr>
              <w:snapToGrid w:val="0"/>
            </w:pPr>
            <w:r w:rsidRPr="00625831">
              <w:t xml:space="preserve">2. </w:t>
            </w:r>
            <w:r>
              <w:t>Изучающее чтение.</w:t>
            </w:r>
            <w:r w:rsidRPr="00625831">
              <w:t xml:space="preserve"> </w:t>
            </w:r>
            <w:r>
              <w:t>Н</w:t>
            </w:r>
            <w:r w:rsidRPr="00625831">
              <w:t>аречи</w:t>
            </w:r>
            <w:r>
              <w:t>я</w:t>
            </w:r>
            <w:r w:rsidRPr="00C900D0">
              <w:t xml:space="preserve"> </w:t>
            </w:r>
            <w:r w:rsidRPr="00625831">
              <w:rPr>
                <w:lang w:val="en-US"/>
              </w:rPr>
              <w:t>hard</w:t>
            </w:r>
            <w:r w:rsidRPr="00C900D0">
              <w:t xml:space="preserve"> / </w:t>
            </w:r>
            <w:r w:rsidRPr="00625831">
              <w:rPr>
                <w:lang w:val="en-US"/>
              </w:rPr>
              <w:t>hardly</w:t>
            </w:r>
            <w:r w:rsidRPr="00C900D0">
              <w:t xml:space="preserve">, </w:t>
            </w:r>
            <w:r w:rsidRPr="00625831">
              <w:rPr>
                <w:lang w:val="en-US"/>
              </w:rPr>
              <w:t>late</w:t>
            </w:r>
            <w:r w:rsidRPr="00C900D0">
              <w:t xml:space="preserve"> / </w:t>
            </w:r>
            <w:r w:rsidRPr="00625831">
              <w:rPr>
                <w:lang w:val="en-US"/>
              </w:rPr>
              <w:t>lately</w:t>
            </w:r>
            <w:r w:rsidRPr="00C900D0">
              <w:t xml:space="preserve"> </w:t>
            </w:r>
            <w:r w:rsidRPr="00625831">
              <w:t>и</w:t>
            </w:r>
            <w:r w:rsidRPr="00C900D0">
              <w:t xml:space="preserve"> </w:t>
            </w:r>
            <w:r w:rsidRPr="00625831">
              <w:t>други</w:t>
            </w:r>
            <w:r>
              <w:t>е</w:t>
            </w:r>
            <w:r w:rsidRPr="00C900D0"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900D0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C900D0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C900D0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C900D0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89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C71088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71088">
            <w:pPr>
              <w:snapToGrid w:val="0"/>
            </w:pPr>
            <w:r w:rsidRPr="00625831">
              <w:t xml:space="preserve">3. </w:t>
            </w:r>
            <w:r>
              <w:t xml:space="preserve">Употребление </w:t>
            </w:r>
            <w:r w:rsidRPr="00625831">
              <w:t>наречий в реч</w:t>
            </w:r>
            <w:r>
              <w:t>и. Употребление грамматических времен.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F7290E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71088">
            <w:pPr>
              <w:snapToGrid w:val="0"/>
            </w:pPr>
            <w:r w:rsidRPr="00625831">
              <w:t xml:space="preserve">4. </w:t>
            </w:r>
            <w:r>
              <w:t>Д</w:t>
            </w:r>
            <w:r w:rsidRPr="00934FA1">
              <w:t>енежные единицы  Великобритании, США, России.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  <w:rPr>
                <w:lang w:val="en-US"/>
              </w:rPr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71088">
            <w:pPr>
              <w:snapToGrid w:val="0"/>
            </w:pPr>
            <w:r w:rsidRPr="00625831">
              <w:t xml:space="preserve">5. </w:t>
            </w:r>
            <w:proofErr w:type="spellStart"/>
            <w:r>
              <w:t>Аудирование</w:t>
            </w:r>
            <w:proofErr w:type="spellEnd"/>
            <w:r>
              <w:t xml:space="preserve"> и в</w:t>
            </w:r>
            <w:r w:rsidRPr="00625831">
              <w:t xml:space="preserve">ыразительное чтение стихотворения «Робин Бобин».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816B3A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71088">
            <w:pPr>
              <w:snapToGrid w:val="0"/>
            </w:pPr>
            <w:r w:rsidRPr="00625831">
              <w:t>6.</w:t>
            </w:r>
            <w:r>
              <w:t>Урок речи по теме.</w:t>
            </w:r>
            <w:r w:rsidRPr="00625831">
              <w:t xml:space="preserve">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 w:rsidRPr="00625831">
              <w:t>Здоровый образ жизни: правильное питание, советы врача, рассказы о спорте.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>
              <w:t xml:space="preserve">      6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</w:t>
            </w:r>
            <w:r w:rsidRPr="00625831">
              <w:rPr>
                <w:b/>
              </w:rPr>
              <w:t xml:space="preserve">. </w:t>
            </w:r>
            <w:r w:rsidRPr="00625831">
              <w:t>Здоровый образ жизни: правильное питание, советы врача, рассказы о спорте.(6 часов). Введение лексики.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C71088">
            <w:pPr>
              <w:snapToGrid w:val="0"/>
            </w:pPr>
            <w:r w:rsidRPr="00625831">
              <w:t xml:space="preserve">2. </w:t>
            </w:r>
            <w:r>
              <w:t>Изучающее чтение текстов о пользе витаминов</w:t>
            </w:r>
            <w:r w:rsidRPr="00625831"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338A8">
            <w:pPr>
              <w:snapToGrid w:val="0"/>
            </w:pPr>
            <w:r w:rsidRPr="00625831">
              <w:t xml:space="preserve">3. </w:t>
            </w:r>
            <w:proofErr w:type="spellStart"/>
            <w:r>
              <w:t>Аудирование</w:t>
            </w:r>
            <w:proofErr w:type="spellEnd"/>
            <w:r>
              <w:t xml:space="preserve"> по теме.</w:t>
            </w:r>
            <w:r>
              <w:rPr>
                <w:b/>
              </w:rPr>
              <w:t xml:space="preserve"> </w:t>
            </w:r>
            <w:r w:rsidRPr="004338A8">
              <w:t>Контроль   письма.</w:t>
            </w:r>
            <w:r w:rsidRPr="00625831">
              <w:rPr>
                <w:b/>
              </w:rPr>
              <w:t xml:space="preserve">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lastRenderedPageBreak/>
              <w:t>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4338A8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  <w:rPr>
                <w:b/>
              </w:rPr>
            </w:pPr>
            <w:r w:rsidRPr="00625831">
              <w:t xml:space="preserve">4. Опасные виды спорта. </w:t>
            </w:r>
            <w:r w:rsidRPr="004338A8">
              <w:t>Контроль чтения.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4338A8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4338A8" w:rsidRDefault="004C23E6" w:rsidP="004338A8">
            <w:pPr>
              <w:snapToGrid w:val="0"/>
            </w:pPr>
            <w:r w:rsidRPr="004338A8">
              <w:t xml:space="preserve">5. Монологическое высказывание. Контроль </w:t>
            </w:r>
            <w:proofErr w:type="spellStart"/>
            <w:r w:rsidRPr="004338A8">
              <w:t>аудирования</w:t>
            </w:r>
            <w:proofErr w:type="spellEnd"/>
            <w:r w:rsidRPr="004338A8">
              <w:t xml:space="preserve">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4C23E6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4338A8" w:rsidRDefault="004C23E6" w:rsidP="00907373">
            <w:pPr>
              <w:snapToGrid w:val="0"/>
            </w:pPr>
            <w:r w:rsidRPr="004338A8">
              <w:t>6. Контроль говорения по теме «За и против спорта».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951143" w:rsidP="00907373">
            <w:pPr>
              <w:snapToGrid w:val="0"/>
            </w:pPr>
            <w:r>
              <w:t>периодический контроль</w:t>
            </w:r>
          </w:p>
        </w:tc>
      </w:tr>
      <w:tr w:rsidR="00951143" w:rsidRPr="00625831" w:rsidTr="00951143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 w:rsidRPr="00625831">
              <w:t>Из истории Олимпийских игр, выдающиеся спортсмены России, Всемирные юношеские игры в Москве.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  <w:r>
              <w:t xml:space="preserve">     7</w:t>
            </w:r>
          </w:p>
        </w:tc>
        <w:tc>
          <w:tcPr>
            <w:tcW w:w="35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1143" w:rsidRPr="00625831" w:rsidRDefault="00951143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99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</w:t>
            </w:r>
            <w:r w:rsidRPr="00625831">
              <w:rPr>
                <w:b/>
              </w:rPr>
              <w:t xml:space="preserve">. </w:t>
            </w:r>
            <w:r w:rsidRPr="00625831">
              <w:t xml:space="preserve">Из истории Олимпийских игр, выдающиеся спортсмены России, Всемирные юношеские игры в Москве.(7 часов).  </w:t>
            </w:r>
            <w:proofErr w:type="spellStart"/>
            <w:r w:rsidRPr="00625831">
              <w:t>Аудирование</w:t>
            </w:r>
            <w:proofErr w:type="spellEnd"/>
            <w:r w:rsidRPr="00625831">
              <w:t xml:space="preserve"> тематического текста.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100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/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338A8">
            <w:pPr>
              <w:snapToGrid w:val="0"/>
            </w:pPr>
            <w:r w:rsidRPr="00625831">
              <w:t xml:space="preserve">2. </w:t>
            </w:r>
            <w:r>
              <w:t>Поисковое ч</w:t>
            </w:r>
            <w:r w:rsidRPr="00625831">
              <w:t>тение</w:t>
            </w:r>
            <w:r>
              <w:t xml:space="preserve"> текста   об олимпийских играх</w:t>
            </w:r>
            <w:r w:rsidRPr="00625831">
              <w:t>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101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338A8">
            <w:pPr>
              <w:snapToGrid w:val="0"/>
            </w:pPr>
            <w:r w:rsidRPr="00625831">
              <w:t xml:space="preserve">3. Выдающиеся спортсмены России. </w:t>
            </w:r>
            <w:r>
              <w:t>Монологические высказывания.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102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4338A8">
            <w:pPr>
              <w:snapToGrid w:val="0"/>
            </w:pPr>
            <w:r w:rsidRPr="00625831">
              <w:t xml:space="preserve">4. </w:t>
            </w:r>
            <w:r>
              <w:t>Изучающее чтение текста «</w:t>
            </w:r>
            <w:r w:rsidRPr="00625831">
              <w:t>Всемирные юношеские игры в Москве</w:t>
            </w:r>
            <w:r>
              <w:t>»</w:t>
            </w:r>
            <w:r w:rsidRPr="00625831">
              <w:t xml:space="preserve">. 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103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5. Проектная работа по теме «Олимпийские игры – 2014 года».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104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8D298C">
            <w:pPr>
              <w:snapToGrid w:val="0"/>
            </w:pPr>
            <w:r w:rsidRPr="00625831">
              <w:t xml:space="preserve">6. </w:t>
            </w:r>
            <w:r>
              <w:t>Урок речи по теме.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  <w:tr w:rsidR="004C23E6" w:rsidRPr="00625831" w:rsidTr="00114911">
        <w:tblPrEx>
          <w:tblCellMar>
            <w:left w:w="108" w:type="dxa"/>
            <w:right w:w="108" w:type="dxa"/>
          </w:tblCellMar>
        </w:tblPrEx>
        <w:trPr>
          <w:gridAfter w:val="3"/>
          <w:wAfter w:w="75" w:type="dxa"/>
          <w:trHeight w:val="28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  <w:r w:rsidRPr="00625831">
              <w:t>105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816B3A" w:rsidRDefault="004C23E6" w:rsidP="00907373">
            <w:pPr>
              <w:snapToGrid w:val="0"/>
            </w:pP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4C23E6" w:rsidP="008D298C">
            <w:pPr>
              <w:snapToGrid w:val="0"/>
            </w:pPr>
            <w:r w:rsidRPr="00625831">
              <w:t>7. Повторение лексико-грам</w:t>
            </w:r>
            <w:r>
              <w:t>м</w:t>
            </w:r>
            <w:r w:rsidRPr="00625831">
              <w:t>атического материала по теме «</w:t>
            </w:r>
            <w:r>
              <w:t>Спорт</w:t>
            </w:r>
            <w:r w:rsidRPr="00625831">
              <w:t>».</w:t>
            </w: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23E6" w:rsidRPr="00625831" w:rsidRDefault="00951143" w:rsidP="00951143">
            <w:pPr>
              <w:snapToGrid w:val="0"/>
              <w:jc w:val="center"/>
            </w:pPr>
            <w:r>
              <w:t>1</w:t>
            </w:r>
          </w:p>
        </w:tc>
        <w:tc>
          <w:tcPr>
            <w:tcW w:w="11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3E6" w:rsidRPr="00625831" w:rsidRDefault="004C23E6" w:rsidP="00907373">
            <w:pPr>
              <w:snapToGrid w:val="0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E6" w:rsidRPr="00625831" w:rsidRDefault="004C23E6" w:rsidP="00907373">
            <w:pPr>
              <w:snapToGrid w:val="0"/>
            </w:pPr>
          </w:p>
        </w:tc>
      </w:tr>
    </w:tbl>
    <w:p w:rsidR="00537BBA" w:rsidRDefault="00537BBA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  <w:rPr>
          <w:b/>
          <w:sz w:val="28"/>
          <w:szCs w:val="28"/>
        </w:rPr>
      </w:pPr>
    </w:p>
    <w:p w:rsidR="001F03B5" w:rsidRDefault="001F03B5" w:rsidP="00537BBA">
      <w:pPr>
        <w:tabs>
          <w:tab w:val="left" w:pos="7020"/>
        </w:tabs>
      </w:pPr>
    </w:p>
    <w:p w:rsidR="00114911" w:rsidRDefault="00114911" w:rsidP="00537BBA">
      <w:pPr>
        <w:tabs>
          <w:tab w:val="left" w:pos="7020"/>
        </w:tabs>
      </w:pPr>
    </w:p>
    <w:p w:rsidR="00114911" w:rsidRDefault="00114911" w:rsidP="00537BBA">
      <w:pPr>
        <w:tabs>
          <w:tab w:val="left" w:pos="7020"/>
        </w:tabs>
      </w:pPr>
    </w:p>
    <w:p w:rsidR="00114911" w:rsidRDefault="00114911" w:rsidP="00537BBA">
      <w:pPr>
        <w:tabs>
          <w:tab w:val="left" w:pos="7020"/>
        </w:tabs>
      </w:pPr>
    </w:p>
    <w:p w:rsidR="00816B3A" w:rsidRDefault="00816B3A" w:rsidP="00537BBA">
      <w:pPr>
        <w:tabs>
          <w:tab w:val="left" w:pos="7020"/>
        </w:tabs>
      </w:pPr>
    </w:p>
    <w:p w:rsidR="006913BC" w:rsidRPr="00667FA1" w:rsidRDefault="006913BC" w:rsidP="006913BC">
      <w:pPr>
        <w:tabs>
          <w:tab w:val="left" w:pos="7020"/>
        </w:tabs>
        <w:jc w:val="center"/>
      </w:pPr>
      <w:r w:rsidRPr="00667FA1">
        <w:lastRenderedPageBreak/>
        <w:t>Содержание программы учебного предмета</w:t>
      </w:r>
    </w:p>
    <w:p w:rsidR="006913BC" w:rsidRPr="00D71D86" w:rsidRDefault="006913BC" w:rsidP="006913BC">
      <w:pPr>
        <w:snapToGrid w:val="0"/>
        <w:ind w:firstLine="709"/>
        <w:rPr>
          <w:i/>
        </w:rPr>
      </w:pPr>
      <w:r w:rsidRPr="00D71D86">
        <w:rPr>
          <w:i/>
        </w:rPr>
        <w:t xml:space="preserve">1. </w:t>
      </w:r>
      <w:proofErr w:type="gramStart"/>
      <w:r w:rsidRPr="00D71D86">
        <w:rPr>
          <w:i/>
        </w:rPr>
        <w:t xml:space="preserve">Информация о себе (имя, возраст, характер, место жительства) любимые занятия, развлечения (участие в викторинах и конкурсах, интернет); характер и увлечения друзей.  </w:t>
      </w:r>
      <w:proofErr w:type="gramEnd"/>
    </w:p>
    <w:p w:rsidR="006913BC" w:rsidRPr="00D71D86" w:rsidRDefault="006913BC" w:rsidP="006913BC">
      <w:pPr>
        <w:pStyle w:val="af0"/>
        <w:spacing w:after="0" w:line="240" w:lineRule="auto"/>
        <w:ind w:firstLine="709"/>
        <w:jc w:val="both"/>
      </w:pPr>
      <w:r w:rsidRPr="00D71D86">
        <w:t xml:space="preserve">Лексика по теме; настоящее, прошедшее, будущее простое времена; отвечать на вопросы о себе, разговаривать о людях, высказывать личное мнение, учиться составлять рекламу; передавать содержание, основную мысль прочитанного с опорой на текст; выражать и аргументировать свое отношение </w:t>
      </w:r>
      <w:proofErr w:type="gramStart"/>
      <w:r w:rsidRPr="00D71D86">
        <w:t>к</w:t>
      </w:r>
      <w:proofErr w:type="gramEnd"/>
      <w:r w:rsidRPr="00D71D86">
        <w:t xml:space="preserve"> прочитанному; выделять основную информацию в воспринимаемом на слух тексте и прогнозировать его содержание.</w:t>
      </w:r>
    </w:p>
    <w:p w:rsidR="006913BC" w:rsidRPr="00D71D86" w:rsidRDefault="006913BC" w:rsidP="006913BC">
      <w:pPr>
        <w:ind w:firstLine="709"/>
        <w:rPr>
          <w:i/>
        </w:rPr>
      </w:pPr>
      <w:r w:rsidRPr="00D71D86">
        <w:rPr>
          <w:i/>
        </w:rPr>
        <w:t xml:space="preserve">2. Будущее нашей планеты; природные условия, население, погода столиц </w:t>
      </w:r>
      <w:proofErr w:type="spellStart"/>
      <w:r w:rsidRPr="00D71D86">
        <w:rPr>
          <w:i/>
        </w:rPr>
        <w:t>англоговорящих</w:t>
      </w:r>
      <w:proofErr w:type="spellEnd"/>
      <w:r w:rsidRPr="00D71D86">
        <w:rPr>
          <w:i/>
        </w:rPr>
        <w:t xml:space="preserve"> стран и России. </w:t>
      </w:r>
    </w:p>
    <w:p w:rsidR="006913BC" w:rsidRDefault="006913BC" w:rsidP="006913BC">
      <w:pPr>
        <w:pStyle w:val="af0"/>
        <w:spacing w:after="0" w:line="240" w:lineRule="auto"/>
        <w:ind w:firstLine="709"/>
        <w:jc w:val="both"/>
      </w:pPr>
      <w:r>
        <w:t xml:space="preserve">Лексика по теме; повторение грамматических времен; умение говорить о себе, о будущем, высказывать свое мнение с аргументацией </w:t>
      </w:r>
      <w:proofErr w:type="gramStart"/>
      <w:r>
        <w:t>высказанного</w:t>
      </w:r>
      <w:proofErr w:type="gramEnd"/>
      <w:r>
        <w:t xml:space="preserve">; поддержать и продолжить разговор о будущем нашей планеты, экологии, погоде в </w:t>
      </w:r>
      <w:proofErr w:type="spellStart"/>
      <w:r>
        <w:t>англоговорящих</w:t>
      </w:r>
      <w:proofErr w:type="spellEnd"/>
      <w:r>
        <w:t xml:space="preserve"> странах и России.</w:t>
      </w:r>
    </w:p>
    <w:p w:rsidR="006913BC" w:rsidRPr="00C7725D" w:rsidRDefault="006913BC" w:rsidP="006913BC">
      <w:pPr>
        <w:snapToGrid w:val="0"/>
        <w:ind w:firstLine="709"/>
        <w:rPr>
          <w:i/>
        </w:rPr>
      </w:pPr>
      <w:r w:rsidRPr="00C7725D">
        <w:rPr>
          <w:i/>
        </w:rPr>
        <w:t>3. Выдающиеся люди: знаменитые политики (</w:t>
      </w:r>
      <w:r w:rsidRPr="00C7725D">
        <w:rPr>
          <w:i/>
          <w:lang w:val="en-US"/>
        </w:rPr>
        <w:t>Sir</w:t>
      </w:r>
      <w:r w:rsidRPr="00C7725D">
        <w:rPr>
          <w:i/>
        </w:rPr>
        <w:t xml:space="preserve"> </w:t>
      </w:r>
      <w:r w:rsidRPr="00C7725D">
        <w:rPr>
          <w:i/>
          <w:lang w:val="en-US"/>
        </w:rPr>
        <w:t>Winston</w:t>
      </w:r>
      <w:r w:rsidRPr="00C7725D">
        <w:rPr>
          <w:i/>
        </w:rPr>
        <w:t xml:space="preserve"> </w:t>
      </w:r>
      <w:r w:rsidRPr="00C7725D">
        <w:rPr>
          <w:i/>
          <w:lang w:val="en-US"/>
        </w:rPr>
        <w:t>Churchill</w:t>
      </w:r>
      <w:r w:rsidRPr="00C7725D">
        <w:rPr>
          <w:i/>
        </w:rPr>
        <w:t xml:space="preserve">, </w:t>
      </w:r>
      <w:r w:rsidRPr="00C7725D">
        <w:rPr>
          <w:i/>
          <w:lang w:val="en-US"/>
        </w:rPr>
        <w:t>Andrei</w:t>
      </w:r>
      <w:r w:rsidRPr="00C7725D">
        <w:rPr>
          <w:i/>
        </w:rPr>
        <w:t xml:space="preserve"> </w:t>
      </w:r>
      <w:r w:rsidRPr="00C7725D">
        <w:rPr>
          <w:i/>
          <w:lang w:val="en-US"/>
        </w:rPr>
        <w:t>Sakharov</w:t>
      </w:r>
      <w:r w:rsidRPr="00C7725D">
        <w:rPr>
          <w:i/>
        </w:rPr>
        <w:t>), известные писатели и художники (</w:t>
      </w:r>
      <w:r w:rsidRPr="00C7725D">
        <w:rPr>
          <w:i/>
          <w:lang w:val="en-US"/>
        </w:rPr>
        <w:t>William</w:t>
      </w:r>
      <w:r w:rsidRPr="00C7725D">
        <w:rPr>
          <w:i/>
        </w:rPr>
        <w:t xml:space="preserve"> </w:t>
      </w:r>
      <w:r w:rsidRPr="00C7725D">
        <w:rPr>
          <w:i/>
          <w:lang w:val="en-US"/>
        </w:rPr>
        <w:t>Shakespeare</w:t>
      </w:r>
      <w:r w:rsidRPr="00C7725D">
        <w:rPr>
          <w:i/>
        </w:rPr>
        <w:t xml:space="preserve">, </w:t>
      </w:r>
      <w:r w:rsidRPr="00C7725D">
        <w:rPr>
          <w:i/>
          <w:lang w:val="en-US"/>
        </w:rPr>
        <w:t>Leonardo</w:t>
      </w:r>
      <w:r w:rsidRPr="00C7725D">
        <w:rPr>
          <w:i/>
        </w:rPr>
        <w:t xml:space="preserve"> </w:t>
      </w:r>
      <w:proofErr w:type="spellStart"/>
      <w:r w:rsidRPr="00C7725D">
        <w:rPr>
          <w:i/>
          <w:lang w:val="en-US"/>
        </w:rPr>
        <w:t>Da</w:t>
      </w:r>
      <w:proofErr w:type="spellEnd"/>
      <w:r w:rsidRPr="00C7725D">
        <w:rPr>
          <w:i/>
        </w:rPr>
        <w:t xml:space="preserve"> </w:t>
      </w:r>
      <w:r w:rsidRPr="00C7725D">
        <w:rPr>
          <w:i/>
          <w:lang w:val="en-US"/>
        </w:rPr>
        <w:t>Vinci</w:t>
      </w:r>
      <w:r w:rsidRPr="00C7725D">
        <w:rPr>
          <w:i/>
        </w:rPr>
        <w:t>), знаменитые изобретатели (</w:t>
      </w:r>
      <w:r w:rsidRPr="00C7725D">
        <w:rPr>
          <w:i/>
          <w:lang w:val="en-US"/>
        </w:rPr>
        <w:t>Alexander</w:t>
      </w:r>
      <w:r w:rsidRPr="00C7725D">
        <w:rPr>
          <w:i/>
        </w:rPr>
        <w:t xml:space="preserve"> </w:t>
      </w:r>
      <w:r w:rsidRPr="00C7725D">
        <w:rPr>
          <w:i/>
          <w:lang w:val="en-US"/>
        </w:rPr>
        <w:t>Bell</w:t>
      </w:r>
      <w:r w:rsidRPr="00C7725D">
        <w:rPr>
          <w:i/>
        </w:rPr>
        <w:t xml:space="preserve">, </w:t>
      </w:r>
      <w:proofErr w:type="spellStart"/>
      <w:r w:rsidRPr="00C7725D">
        <w:rPr>
          <w:i/>
          <w:lang w:val="en-US"/>
        </w:rPr>
        <w:t>Pavel</w:t>
      </w:r>
      <w:proofErr w:type="spellEnd"/>
      <w:r w:rsidRPr="00C7725D">
        <w:rPr>
          <w:i/>
        </w:rPr>
        <w:t xml:space="preserve"> </w:t>
      </w:r>
      <w:r w:rsidRPr="00C7725D">
        <w:rPr>
          <w:i/>
          <w:lang w:val="en-US"/>
        </w:rPr>
        <w:t>Shilling</w:t>
      </w:r>
      <w:r w:rsidRPr="00C7725D">
        <w:rPr>
          <w:i/>
        </w:rPr>
        <w:t xml:space="preserve">). </w:t>
      </w:r>
    </w:p>
    <w:p w:rsidR="006913BC" w:rsidRDefault="006913BC" w:rsidP="006913BC">
      <w:pPr>
        <w:pStyle w:val="af0"/>
        <w:spacing w:after="0" w:line="240" w:lineRule="auto"/>
        <w:ind w:firstLine="709"/>
        <w:jc w:val="both"/>
      </w:pPr>
      <w:r>
        <w:t xml:space="preserve">Лексика по теме; суффиксальное образование прилагательных, биография знаменитых людей (политики, писатели, художники, изобретатели); уметь </w:t>
      </w:r>
      <w:proofErr w:type="gramStart"/>
      <w:r>
        <w:t>высказываться</w:t>
      </w:r>
      <w:proofErr w:type="gramEnd"/>
      <w:r>
        <w:t xml:space="preserve"> что нравится и не нравится с аргументацией; умение различать на письме существительное, прилагательное, глагол.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 xml:space="preserve">4. Праздники и народные приметы </w:t>
      </w:r>
      <w:proofErr w:type="spellStart"/>
      <w:r w:rsidRPr="00C7725D">
        <w:rPr>
          <w:i/>
        </w:rPr>
        <w:t>англоговорящих</w:t>
      </w:r>
      <w:proofErr w:type="spellEnd"/>
      <w:r w:rsidRPr="00C7725D">
        <w:rPr>
          <w:i/>
        </w:rPr>
        <w:t xml:space="preserve"> стран (</w:t>
      </w:r>
      <w:r w:rsidRPr="00C7725D">
        <w:rPr>
          <w:i/>
          <w:lang w:val="en-US"/>
        </w:rPr>
        <w:t>Halloween</w:t>
      </w:r>
      <w:r w:rsidRPr="00C7725D">
        <w:rPr>
          <w:i/>
        </w:rPr>
        <w:t xml:space="preserve">) и России. </w:t>
      </w:r>
    </w:p>
    <w:p w:rsidR="006913BC" w:rsidRPr="006B3D9F" w:rsidRDefault="006913BC" w:rsidP="006913BC">
      <w:pPr>
        <w:ind w:firstLine="709"/>
      </w:pPr>
      <w:r w:rsidRPr="0097129A">
        <w:t>Лексика по теме; повторение грамматических времен (</w:t>
      </w:r>
      <w:r w:rsidRPr="0097129A">
        <w:rPr>
          <w:lang w:val="en-US"/>
        </w:rPr>
        <w:t>Present</w:t>
      </w:r>
      <w:r w:rsidRPr="0097129A">
        <w:t xml:space="preserve"> </w:t>
      </w:r>
      <w:r w:rsidRPr="0097129A">
        <w:rPr>
          <w:lang w:val="en-US"/>
        </w:rPr>
        <w:t>Progressive</w:t>
      </w:r>
      <w:r w:rsidRPr="0097129A">
        <w:t xml:space="preserve">, </w:t>
      </w:r>
      <w:r w:rsidRPr="0097129A">
        <w:rPr>
          <w:lang w:val="en-US"/>
        </w:rPr>
        <w:t>Present</w:t>
      </w:r>
      <w:r w:rsidRPr="0097129A">
        <w:t xml:space="preserve"> </w:t>
      </w:r>
      <w:r w:rsidRPr="0097129A">
        <w:rPr>
          <w:lang w:val="en-US"/>
        </w:rPr>
        <w:t>Perfect</w:t>
      </w:r>
      <w:r w:rsidRPr="0097129A">
        <w:t xml:space="preserve">), повелительное наклонение вести беседу и высказывать свое мнение о  праздниках в </w:t>
      </w:r>
      <w:proofErr w:type="spellStart"/>
      <w:r w:rsidRPr="0097129A">
        <w:t>англоговорящих</w:t>
      </w:r>
      <w:proofErr w:type="spellEnd"/>
      <w:r w:rsidRPr="0097129A">
        <w:t xml:space="preserve"> странах и России; умение читать с извлечением конкретной информации.</w:t>
      </w:r>
    </w:p>
    <w:p w:rsidR="006913BC" w:rsidRPr="006B3D9F" w:rsidRDefault="006913BC" w:rsidP="006913BC">
      <w:pPr>
        <w:ind w:firstLine="709"/>
        <w:rPr>
          <w:i/>
        </w:rPr>
      </w:pPr>
      <w:r w:rsidRPr="00C7725D">
        <w:rPr>
          <w:i/>
        </w:rPr>
        <w:t xml:space="preserve">5. Истории изобретения средств коммуникации (телеграф, телефон). Современные средства коммуникации: компьютер, телефон, факс, электронная почта, Интернет. </w:t>
      </w:r>
    </w:p>
    <w:p w:rsidR="006913BC" w:rsidRPr="006B3D9F" w:rsidRDefault="006913BC" w:rsidP="006913BC">
      <w:pPr>
        <w:ind w:firstLine="709"/>
      </w:pPr>
      <w:r w:rsidRPr="0097129A">
        <w:t>Лексика</w:t>
      </w:r>
      <w:r>
        <w:t xml:space="preserve"> по теме;</w:t>
      </w:r>
      <w:r w:rsidRPr="0097129A">
        <w:t xml:space="preserve"> комбинация слов </w:t>
      </w:r>
      <w:r w:rsidRPr="0097129A">
        <w:rPr>
          <w:lang w:val="en-US"/>
        </w:rPr>
        <w:t>each</w:t>
      </w:r>
      <w:r w:rsidRPr="0097129A">
        <w:t xml:space="preserve"> </w:t>
      </w:r>
      <w:r w:rsidRPr="0097129A">
        <w:rPr>
          <w:lang w:val="en-US"/>
        </w:rPr>
        <w:t>other</w:t>
      </w:r>
      <w:r w:rsidRPr="0097129A">
        <w:t xml:space="preserve">/ </w:t>
      </w:r>
      <w:r w:rsidRPr="0097129A">
        <w:rPr>
          <w:lang w:val="en-US"/>
        </w:rPr>
        <w:t>one</w:t>
      </w:r>
      <w:r w:rsidRPr="0097129A">
        <w:t xml:space="preserve"> </w:t>
      </w:r>
      <w:r w:rsidRPr="0097129A">
        <w:rPr>
          <w:lang w:val="en-US"/>
        </w:rPr>
        <w:t>another</w:t>
      </w:r>
      <w:r w:rsidRPr="0097129A">
        <w:t>, повторение грамматических времен (</w:t>
      </w:r>
      <w:r w:rsidRPr="0097129A">
        <w:rPr>
          <w:lang w:val="en-US"/>
        </w:rPr>
        <w:t>Present</w:t>
      </w:r>
      <w:r w:rsidRPr="0097129A">
        <w:t xml:space="preserve">/ </w:t>
      </w:r>
      <w:r w:rsidRPr="0097129A">
        <w:rPr>
          <w:lang w:val="en-US"/>
        </w:rPr>
        <w:t>Past</w:t>
      </w:r>
      <w:r w:rsidRPr="0097129A">
        <w:t xml:space="preserve">/ </w:t>
      </w:r>
      <w:r w:rsidRPr="0097129A">
        <w:rPr>
          <w:lang w:val="en-US"/>
        </w:rPr>
        <w:t>Future</w:t>
      </w:r>
      <w:r w:rsidRPr="0097129A">
        <w:t xml:space="preserve"> </w:t>
      </w:r>
      <w:r w:rsidRPr="0097129A">
        <w:rPr>
          <w:lang w:val="en-US"/>
        </w:rPr>
        <w:t>Simple</w:t>
      </w:r>
      <w:r w:rsidRPr="0097129A">
        <w:t>)высказывать свое мнение о значении средств коммуникации в современной жизни, описывать средства коммуникации, умение читать со словарем, выделять главную информацию в тексте.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>6. Страны мира и их столицы, национальности / народы и языки, на которых они говорят.</w:t>
      </w:r>
    </w:p>
    <w:p w:rsidR="006913BC" w:rsidRPr="0097129A" w:rsidRDefault="006913BC" w:rsidP="006913BC">
      <w:pPr>
        <w:pStyle w:val="af0"/>
        <w:spacing w:after="0" w:line="240" w:lineRule="auto"/>
        <w:ind w:firstLine="709"/>
        <w:jc w:val="both"/>
      </w:pPr>
      <w:r>
        <w:t xml:space="preserve">Лексика по теме, употребление определенного артикля с названиями стран, континентов, городов, национальностей; </w:t>
      </w:r>
      <w:proofErr w:type="spellStart"/>
      <w:r>
        <w:t>употрбление</w:t>
      </w:r>
      <w:proofErr w:type="spellEnd"/>
      <w:r>
        <w:t xml:space="preserve"> слов </w:t>
      </w:r>
      <w:r w:rsidRPr="00A45AE9">
        <w:t xml:space="preserve"> </w:t>
      </w:r>
      <w:r>
        <w:rPr>
          <w:lang w:val="en-US"/>
        </w:rPr>
        <w:t>who</w:t>
      </w:r>
      <w:r w:rsidRPr="00A45AE9">
        <w:t xml:space="preserve">, </w:t>
      </w:r>
      <w:r>
        <w:rPr>
          <w:lang w:val="en-US"/>
        </w:rPr>
        <w:t>that</w:t>
      </w:r>
      <w:r w:rsidRPr="00A45AE9">
        <w:t xml:space="preserve">, </w:t>
      </w:r>
      <w:r>
        <w:rPr>
          <w:lang w:val="en-US"/>
        </w:rPr>
        <w:t>which</w:t>
      </w:r>
      <w:r>
        <w:t>,  умение вести беседу о странах, национальностях, высказывать свое мнение, поддерживать беседу.</w:t>
      </w:r>
    </w:p>
    <w:p w:rsidR="006913BC" w:rsidRPr="00C7725D" w:rsidRDefault="006913BC" w:rsidP="006913BC">
      <w:pPr>
        <w:ind w:firstLine="709"/>
        <w:rPr>
          <w:i/>
        </w:rPr>
      </w:pPr>
      <w:r>
        <w:rPr>
          <w:b/>
        </w:rPr>
        <w:t>7</w:t>
      </w:r>
      <w:r w:rsidRPr="00C7725D">
        <w:rPr>
          <w:i/>
        </w:rPr>
        <w:t>. Роль английского языка в современном мире. Русский язык как язык международного общения. Выдающиеся люди России и их вклад в мировую культуру. (А.С. Пушкин)</w:t>
      </w:r>
    </w:p>
    <w:p w:rsidR="006913BC" w:rsidRDefault="006913BC" w:rsidP="006913BC">
      <w:pPr>
        <w:pStyle w:val="af0"/>
        <w:spacing w:after="0" w:line="240" w:lineRule="auto"/>
        <w:ind w:firstLine="709"/>
        <w:jc w:val="both"/>
      </w:pPr>
      <w:proofErr w:type="gramStart"/>
      <w:r>
        <w:t xml:space="preserve">Лексика по теме; повторение синонимов,  употребление существительных, оканчивающихся на </w:t>
      </w:r>
      <w:r w:rsidRPr="00507712">
        <w:t xml:space="preserve"> </w:t>
      </w:r>
      <w:proofErr w:type="spellStart"/>
      <w:r>
        <w:rPr>
          <w:lang w:val="en-US"/>
        </w:rPr>
        <w:t>tion</w:t>
      </w:r>
      <w:proofErr w:type="spellEnd"/>
      <w:r w:rsidRPr="00507712">
        <w:t xml:space="preserve">, </w:t>
      </w:r>
      <w:proofErr w:type="spellStart"/>
      <w:r>
        <w:rPr>
          <w:lang w:val="en-US"/>
        </w:rPr>
        <w:t>sion</w:t>
      </w:r>
      <w:proofErr w:type="spellEnd"/>
      <w:r w:rsidRPr="00507712">
        <w:t xml:space="preserve">, </w:t>
      </w:r>
      <w:proofErr w:type="spellStart"/>
      <w:r>
        <w:rPr>
          <w:lang w:val="en-US"/>
        </w:rPr>
        <w:t>er</w:t>
      </w:r>
      <w:proofErr w:type="spellEnd"/>
      <w:r w:rsidRPr="00507712">
        <w:t xml:space="preserve">, </w:t>
      </w:r>
      <w:r>
        <w:rPr>
          <w:lang w:val="en-US"/>
        </w:rPr>
        <w:t>or</w:t>
      </w:r>
      <w:r w:rsidRPr="00507712">
        <w:t xml:space="preserve">, </w:t>
      </w:r>
      <w:proofErr w:type="spellStart"/>
      <w:r>
        <w:rPr>
          <w:lang w:val="en-US"/>
        </w:rPr>
        <w:t>ance</w:t>
      </w:r>
      <w:proofErr w:type="spellEnd"/>
      <w:r w:rsidRPr="00507712">
        <w:t xml:space="preserve">, </w:t>
      </w:r>
      <w:proofErr w:type="spellStart"/>
      <w:r>
        <w:rPr>
          <w:lang w:val="en-US"/>
        </w:rPr>
        <w:t>ence</w:t>
      </w:r>
      <w:proofErr w:type="spellEnd"/>
      <w:r w:rsidRPr="00507712">
        <w:t xml:space="preserve">, </w:t>
      </w:r>
      <w:proofErr w:type="spellStart"/>
      <w:r>
        <w:rPr>
          <w:lang w:val="en-US"/>
        </w:rPr>
        <w:t>ment</w:t>
      </w:r>
      <w:proofErr w:type="spellEnd"/>
      <w:r w:rsidRPr="00507712">
        <w:t xml:space="preserve">, </w:t>
      </w:r>
      <w:proofErr w:type="spellStart"/>
      <w:r>
        <w:rPr>
          <w:lang w:val="en-US"/>
        </w:rPr>
        <w:t>ing</w:t>
      </w:r>
      <w:proofErr w:type="spellEnd"/>
      <w:r w:rsidRPr="00507712">
        <w:t xml:space="preserve">, </w:t>
      </w:r>
      <w:proofErr w:type="spellStart"/>
      <w:r>
        <w:rPr>
          <w:lang w:val="en-US"/>
        </w:rPr>
        <w:t>ity</w:t>
      </w:r>
      <w:proofErr w:type="spellEnd"/>
      <w:r w:rsidRPr="00507712">
        <w:t xml:space="preserve">, </w:t>
      </w:r>
      <w:proofErr w:type="spellStart"/>
      <w:r>
        <w:rPr>
          <w:lang w:val="en-US"/>
        </w:rPr>
        <w:t>ist</w:t>
      </w:r>
      <w:proofErr w:type="spellEnd"/>
      <w:r>
        <w:t>; повторение вопросов, которые начинаются с вопроса</w:t>
      </w:r>
      <w:r w:rsidRPr="00507712">
        <w:t xml:space="preserve"> </w:t>
      </w:r>
      <w:r>
        <w:t>«</w:t>
      </w:r>
      <w:r>
        <w:rPr>
          <w:lang w:val="en-US"/>
        </w:rPr>
        <w:t>How</w:t>
      </w:r>
      <w:r>
        <w:t xml:space="preserve">»,  повторение прошедшего времени вести беседу о роли английского языка в современном мире, о роли русского языка, как языка международного значения; развивать навыки чтения с выбором информации. </w:t>
      </w:r>
      <w:proofErr w:type="gramEnd"/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 xml:space="preserve">8. </w:t>
      </w:r>
      <w:proofErr w:type="gramStart"/>
      <w:r w:rsidRPr="00C7725D">
        <w:rPr>
          <w:i/>
        </w:rPr>
        <w:t xml:space="preserve">Географические и природные условия, население, официальные языки  </w:t>
      </w:r>
      <w:proofErr w:type="spellStart"/>
      <w:r w:rsidRPr="00C7725D">
        <w:rPr>
          <w:i/>
        </w:rPr>
        <w:t>англоговорящих</w:t>
      </w:r>
      <w:proofErr w:type="spellEnd"/>
      <w:r w:rsidRPr="00C7725D">
        <w:rPr>
          <w:i/>
        </w:rPr>
        <w:t xml:space="preserve"> стран (Великобритании, США, Канады, Австралии, Новой Зеландии) и России.</w:t>
      </w:r>
      <w:proofErr w:type="gramEnd"/>
    </w:p>
    <w:p w:rsidR="006913BC" w:rsidRPr="0097129A" w:rsidRDefault="006913BC" w:rsidP="006913BC">
      <w:pPr>
        <w:ind w:firstLine="709"/>
      </w:pPr>
      <w:r w:rsidRPr="0097129A">
        <w:t>Лексика по теме; повторение страдательного</w:t>
      </w:r>
      <w:r>
        <w:t xml:space="preserve"> залога,</w:t>
      </w:r>
      <w:r w:rsidRPr="0097129A">
        <w:t xml:space="preserve">   употребление его в речи и на письме умение вести беседу о географических и природных условиях, населении, официальных языках </w:t>
      </w:r>
      <w:proofErr w:type="spellStart"/>
      <w:r w:rsidRPr="0097129A">
        <w:t>англоговорящих</w:t>
      </w:r>
      <w:proofErr w:type="spellEnd"/>
      <w:r w:rsidRPr="0097129A">
        <w:t xml:space="preserve"> стран;   умение читать и высказывать свое мнение, извлекать нужную информацию из текста.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>9. Путешествия: карта мира, виды транспорта. Человек и автомобиль.</w:t>
      </w:r>
    </w:p>
    <w:p w:rsidR="006913BC" w:rsidRPr="0097129A" w:rsidRDefault="006913BC" w:rsidP="006913BC">
      <w:pPr>
        <w:ind w:firstLine="709"/>
      </w:pPr>
      <w:r w:rsidRPr="0097129A">
        <w:t>Лексика по теме; употребление страдательного залога в настоящем, прошедшем и будущем временах; обсуждать способы путешествия, виды транспорта, высказывать свое мнение о любимых видах транспорта.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lastRenderedPageBreak/>
        <w:t>10. Взаимоотношения в семье, с друзьями и сверстниками.</w:t>
      </w:r>
    </w:p>
    <w:p w:rsidR="006913BC" w:rsidRPr="00677266" w:rsidRDefault="006913BC" w:rsidP="006913BC">
      <w:pPr>
        <w:ind w:firstLine="709"/>
      </w:pPr>
      <w:r w:rsidRPr="00677266">
        <w:t xml:space="preserve">Лексика по теме; употребление   </w:t>
      </w:r>
      <w:r w:rsidRPr="00677266">
        <w:rPr>
          <w:lang w:val="en-US"/>
        </w:rPr>
        <w:t>look</w:t>
      </w:r>
      <w:r w:rsidRPr="00677266">
        <w:t>/</w:t>
      </w:r>
      <w:r w:rsidRPr="00677266">
        <w:rPr>
          <w:lang w:val="en-US"/>
        </w:rPr>
        <w:t>feel</w:t>
      </w:r>
      <w:r w:rsidRPr="00677266">
        <w:t xml:space="preserve"> + </w:t>
      </w:r>
      <w:r>
        <w:t>причастие; р</w:t>
      </w:r>
      <w:r w:rsidRPr="00677266">
        <w:t xml:space="preserve">ассказывать о своих проблемах в школе и дома, </w:t>
      </w:r>
      <w:proofErr w:type="gramStart"/>
      <w:r w:rsidRPr="00677266">
        <w:t>высказывать свое отношение</w:t>
      </w:r>
      <w:proofErr w:type="gramEnd"/>
      <w:r w:rsidRPr="00677266">
        <w:t xml:space="preserve"> к проблеме между подростками и взрослыми; умение читать с полным пониманием.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>11. Карта города. Ориентация в городе. Транспорт.</w:t>
      </w:r>
    </w:p>
    <w:p w:rsidR="006913BC" w:rsidRPr="00677266" w:rsidRDefault="006913BC" w:rsidP="006913BC">
      <w:pPr>
        <w:ind w:firstLine="709"/>
      </w:pPr>
      <w:r w:rsidRPr="00677266">
        <w:t xml:space="preserve">Лексика по теме; употребление предлога </w:t>
      </w:r>
      <w:r w:rsidRPr="00677266">
        <w:rPr>
          <w:lang w:val="en-US"/>
        </w:rPr>
        <w:t>to</w:t>
      </w:r>
      <w:r w:rsidRPr="00677266">
        <w:t xml:space="preserve">  в конструкции «</w:t>
      </w:r>
      <w:r w:rsidRPr="00677266">
        <w:rPr>
          <w:lang w:val="en-US"/>
        </w:rPr>
        <w:t>Where</w:t>
      </w:r>
      <w:r w:rsidRPr="00677266">
        <w:t xml:space="preserve"> </w:t>
      </w:r>
      <w:r w:rsidRPr="00677266">
        <w:rPr>
          <w:lang w:val="en-US"/>
        </w:rPr>
        <w:t>to</w:t>
      </w:r>
      <w:r w:rsidRPr="00677266">
        <w:t>», употребление модальных глаголов, давать совет с помощью модальных глаголов,  уметь ориентироваться в городе, умение рассказывать о безопасном пути в школу, уметь отвечать на вопросы о том, как добраться до конкретного места,  умение читать с выбором главной информации.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 xml:space="preserve">12. Школьная жизнь: учебные предметы, школьная форма, правила поведения в школе, наказания, взаимоотношения между учителями и учениками, между учащимися. </w:t>
      </w:r>
    </w:p>
    <w:p w:rsidR="006913BC" w:rsidRPr="00677266" w:rsidRDefault="006913BC" w:rsidP="006913BC">
      <w:pPr>
        <w:ind w:firstLine="709"/>
      </w:pPr>
      <w:r>
        <w:rPr>
          <w:b/>
        </w:rPr>
        <w:t xml:space="preserve"> </w:t>
      </w:r>
      <w:r w:rsidRPr="00677266">
        <w:t>Лексика по теме; повторение модальных глаголов вести беседу о школе, школьных предметах, высказывать свое мнение о любимых и не любимых предметах; развитие навыков говорения и чтения.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 xml:space="preserve">13. Школьная жизнь зарубежных сверстников: типы школ, учебные предметы, взаимоотношения между учителями и учащимися; школьные друзья. </w:t>
      </w:r>
    </w:p>
    <w:p w:rsidR="006913BC" w:rsidRPr="00677266" w:rsidRDefault="006913BC" w:rsidP="006913BC">
      <w:pPr>
        <w:ind w:firstLine="709"/>
        <w:jc w:val="both"/>
      </w:pPr>
      <w:proofErr w:type="gramStart"/>
      <w:r w:rsidRPr="00677266">
        <w:t>Лексика</w:t>
      </w:r>
      <w:r>
        <w:t xml:space="preserve"> по теме; </w:t>
      </w:r>
      <w:r w:rsidRPr="00677266">
        <w:t>употребление притяжательных местоимений (абсолютная форма), пассивный залог, условные предложения 1 и 2 типа., сложное дополнение, чтение текстов о школах в Англии, США, Австралии с полным понимание, умение вести беседу со сверстниками, обсуждать, высказывать свое мнение.</w:t>
      </w:r>
      <w:proofErr w:type="gramEnd"/>
    </w:p>
    <w:p w:rsidR="006913BC" w:rsidRPr="00C7725D" w:rsidRDefault="006913BC" w:rsidP="006913BC">
      <w:pPr>
        <w:ind w:firstLine="709"/>
        <w:rPr>
          <w:i/>
        </w:rPr>
      </w:pPr>
      <w:r>
        <w:rPr>
          <w:i/>
        </w:rPr>
        <w:t>14.</w:t>
      </w:r>
      <w:r w:rsidRPr="00C7725D">
        <w:rPr>
          <w:i/>
        </w:rPr>
        <w:t xml:space="preserve"> Круг чтения: как научиться </w:t>
      </w:r>
      <w:proofErr w:type="gramStart"/>
      <w:r w:rsidRPr="00C7725D">
        <w:rPr>
          <w:i/>
        </w:rPr>
        <w:t>правильно</w:t>
      </w:r>
      <w:proofErr w:type="gramEnd"/>
      <w:r w:rsidRPr="00C7725D">
        <w:rPr>
          <w:i/>
        </w:rPr>
        <w:t xml:space="preserve"> читать книгу</w:t>
      </w:r>
    </w:p>
    <w:p w:rsidR="006913BC" w:rsidRDefault="006913BC" w:rsidP="006913BC">
      <w:pPr>
        <w:ind w:firstLine="709"/>
      </w:pPr>
      <w:r>
        <w:t xml:space="preserve"> Лексика по теме; повторение условных предложений, страдательного залога, вести беседу о любимой книге, уметь пересказывать с опорой на ключевые фразы, развитие навыков говорения, чтения, </w:t>
      </w:r>
      <w:proofErr w:type="spellStart"/>
      <w:r>
        <w:t>аудирования</w:t>
      </w:r>
      <w:proofErr w:type="spellEnd"/>
      <w:r>
        <w:t>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>15. Некоторые проблемы современного подростка: выбор школьных предметов, карманные деньги, отказ от курения.</w:t>
      </w:r>
    </w:p>
    <w:p w:rsidR="006913BC" w:rsidRDefault="006913BC" w:rsidP="006913BC">
      <w:pPr>
        <w:ind w:firstLine="709"/>
      </w:pPr>
      <w:r>
        <w:t>Лексика по теме;  повторение пассивного залога, вести беседу о проблемах современного подростка, развивать навыки письменной речи, написание личного письма, умение анализировать различные письма, развитие лексических и орфографических навыков письма.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>16. Спорт: любимые виды спорта, места для занятий спортом.</w:t>
      </w:r>
    </w:p>
    <w:p w:rsidR="006913BC" w:rsidRDefault="006913BC" w:rsidP="006913BC">
      <w:pPr>
        <w:ind w:firstLine="709"/>
      </w:pPr>
      <w:r>
        <w:t>Лексика по теме; употребление наречий в речи, разговор о видах спорта, беседа о своем любимом виде спорта,</w:t>
      </w:r>
      <w:r w:rsidRPr="00CD0C5E">
        <w:t xml:space="preserve"> </w:t>
      </w:r>
      <w:r>
        <w:t>восприятие на слух аудиозаписи с извлечением необходимой информации, развитие навыков чтения и говорения.</w:t>
      </w:r>
    </w:p>
    <w:p w:rsidR="006913BC" w:rsidRPr="00C7725D" w:rsidRDefault="006913BC" w:rsidP="006913BC">
      <w:pPr>
        <w:ind w:firstLine="709"/>
        <w:rPr>
          <w:i/>
        </w:rPr>
      </w:pPr>
      <w:r w:rsidRPr="00C7725D">
        <w:rPr>
          <w:i/>
        </w:rPr>
        <w:t>17. Здоровый образ жизни: бесплатные и платные занятия спортом, денежные единицы Великобритании, США, России</w:t>
      </w:r>
    </w:p>
    <w:p w:rsidR="006913BC" w:rsidRPr="006B3D9F" w:rsidRDefault="006913BC" w:rsidP="006913BC">
      <w:pPr>
        <w:ind w:firstLine="709"/>
      </w:pPr>
      <w:r>
        <w:t xml:space="preserve">Лексика по теме; знакомство с различиями в значении наречий </w:t>
      </w:r>
      <w:r>
        <w:rPr>
          <w:lang w:val="en-US"/>
        </w:rPr>
        <w:t>hard</w:t>
      </w:r>
      <w:r>
        <w:t xml:space="preserve"> / </w:t>
      </w:r>
      <w:r>
        <w:rPr>
          <w:lang w:val="en-US"/>
        </w:rPr>
        <w:t>hardly</w:t>
      </w:r>
      <w:r>
        <w:t xml:space="preserve">, </w:t>
      </w:r>
      <w:r>
        <w:rPr>
          <w:lang w:val="en-US"/>
        </w:rPr>
        <w:t>late</w:t>
      </w:r>
      <w:r>
        <w:t xml:space="preserve"> / </w:t>
      </w:r>
      <w:r>
        <w:rPr>
          <w:lang w:val="en-US"/>
        </w:rPr>
        <w:t>lately</w:t>
      </w:r>
      <w:r>
        <w:t xml:space="preserve"> и других, использование изученных наречий в речевых упражнениях, ознакомление с системой денежных единиц в </w:t>
      </w:r>
      <w:proofErr w:type="spellStart"/>
      <w:r>
        <w:t>англоговорящих</w:t>
      </w:r>
      <w:proofErr w:type="spellEnd"/>
      <w:r>
        <w:t xml:space="preserve"> странах, развитие навыков говорения, обучение краткому высказыванию по ситуациям о спорте.</w:t>
      </w:r>
    </w:p>
    <w:p w:rsidR="006913BC" w:rsidRPr="00C7725D" w:rsidRDefault="006913BC" w:rsidP="006913BC">
      <w:pPr>
        <w:pStyle w:val="af0"/>
        <w:spacing w:after="0" w:line="240" w:lineRule="auto"/>
        <w:ind w:firstLine="709"/>
        <w:rPr>
          <w:i/>
        </w:rPr>
      </w:pPr>
      <w:r w:rsidRPr="00C7725D">
        <w:rPr>
          <w:i/>
        </w:rPr>
        <w:t>18. Здоровый образ жизни: правильное питание, советы врача, рассказы о спорте</w:t>
      </w:r>
    </w:p>
    <w:p w:rsidR="006913BC" w:rsidRDefault="006913BC" w:rsidP="006913BC">
      <w:pPr>
        <w:pStyle w:val="af0"/>
        <w:spacing w:after="0" w:line="240" w:lineRule="auto"/>
        <w:ind w:firstLine="709"/>
        <w:jc w:val="both"/>
      </w:pPr>
      <w:r>
        <w:t xml:space="preserve">Лексика по теме; повторение наречий, повторение прошедшего времени, развитие лексико-грамматических навыков, составление диалога по теме «Спорт», беседа опасных видах спорта, о правильном питании, о советах врачей по правильному питанию, </w:t>
      </w:r>
    </w:p>
    <w:p w:rsidR="006913BC" w:rsidRPr="00C7725D" w:rsidRDefault="006913BC" w:rsidP="006913BC">
      <w:pPr>
        <w:pStyle w:val="af0"/>
        <w:spacing w:after="0" w:line="240" w:lineRule="auto"/>
        <w:ind w:firstLine="709"/>
        <w:rPr>
          <w:i/>
        </w:rPr>
      </w:pPr>
      <w:r>
        <w:rPr>
          <w:i/>
        </w:rPr>
        <w:t xml:space="preserve">19. </w:t>
      </w:r>
      <w:r w:rsidRPr="00C7725D">
        <w:rPr>
          <w:i/>
        </w:rPr>
        <w:t xml:space="preserve"> Из истории Олимпийских игр, выдающиеся спортсмены России, Всемирные юношеские игры в Москве.</w:t>
      </w:r>
    </w:p>
    <w:p w:rsidR="006913BC" w:rsidRDefault="006913BC" w:rsidP="006913BC">
      <w:pPr>
        <w:ind w:firstLine="709"/>
      </w:pPr>
      <w:r>
        <w:t>Лексика по теме;</w:t>
      </w:r>
      <w:r w:rsidRPr="00677266">
        <w:t xml:space="preserve"> </w:t>
      </w:r>
      <w:r>
        <w:t>повторение грамматического материала (страдательный залог, степени сравнения прилагательных), наречия</w:t>
      </w:r>
      <w:r w:rsidRPr="0097129A">
        <w:t xml:space="preserve"> </w:t>
      </w:r>
      <w:r>
        <w:rPr>
          <w:lang w:val="en-US"/>
        </w:rPr>
        <w:t>hard</w:t>
      </w:r>
      <w:r w:rsidRPr="0097129A">
        <w:t>/</w:t>
      </w:r>
      <w:r>
        <w:rPr>
          <w:lang w:val="en-US"/>
        </w:rPr>
        <w:t>hardly</w:t>
      </w:r>
      <w:r w:rsidRPr="0097129A">
        <w:t xml:space="preserve">, </w:t>
      </w:r>
      <w:r>
        <w:rPr>
          <w:lang w:val="en-US"/>
        </w:rPr>
        <w:t>late</w:t>
      </w:r>
      <w:r w:rsidRPr="0097129A">
        <w:t>/</w:t>
      </w:r>
      <w:r>
        <w:rPr>
          <w:lang w:val="en-US"/>
        </w:rPr>
        <w:t>lately</w:t>
      </w:r>
      <w:r w:rsidRPr="0097129A">
        <w:t xml:space="preserve">,  </w:t>
      </w:r>
      <w:r>
        <w:rPr>
          <w:lang w:val="en-US"/>
        </w:rPr>
        <w:t>near</w:t>
      </w:r>
      <w:r w:rsidRPr="0097129A">
        <w:t>/</w:t>
      </w:r>
      <w:r>
        <w:rPr>
          <w:lang w:val="en-US"/>
        </w:rPr>
        <w:t>nearly</w:t>
      </w:r>
      <w:r w:rsidRPr="0097129A">
        <w:t xml:space="preserve">, </w:t>
      </w:r>
      <w:r>
        <w:rPr>
          <w:lang w:val="en-US"/>
        </w:rPr>
        <w:t>high</w:t>
      </w:r>
      <w:r w:rsidRPr="0097129A">
        <w:t>/</w:t>
      </w:r>
      <w:r>
        <w:rPr>
          <w:lang w:val="en-US"/>
        </w:rPr>
        <w:t>highly</w:t>
      </w:r>
      <w:r>
        <w:t>, Сравнение</w:t>
      </w:r>
      <w:r w:rsidRPr="0097129A">
        <w:t xml:space="preserve"> </w:t>
      </w:r>
      <w:r>
        <w:t>наречий</w:t>
      </w:r>
      <w:r w:rsidRPr="0097129A">
        <w:t xml:space="preserve"> </w:t>
      </w:r>
      <w:r>
        <w:t>и</w:t>
      </w:r>
      <w:r w:rsidRPr="0097129A">
        <w:t xml:space="preserve"> </w:t>
      </w:r>
      <w:r>
        <w:t xml:space="preserve">прилагательных,  чтение текстов об олимпийских играх, выдающихся спортсменах России, всемирных юношеских играх в Москве,  развитие навыков чтения, говорения, </w:t>
      </w:r>
      <w:proofErr w:type="spellStart"/>
      <w:r>
        <w:t>аудирования</w:t>
      </w:r>
      <w:proofErr w:type="spellEnd"/>
      <w:r>
        <w:t>.</w:t>
      </w:r>
    </w:p>
    <w:p w:rsidR="006913BC" w:rsidRDefault="006913BC" w:rsidP="00114911">
      <w:pPr>
        <w:tabs>
          <w:tab w:val="left" w:pos="7020"/>
        </w:tabs>
        <w:ind w:left="360"/>
      </w:pPr>
    </w:p>
    <w:p w:rsidR="006913BC" w:rsidRDefault="006913BC" w:rsidP="001F03B5">
      <w:pPr>
        <w:tabs>
          <w:tab w:val="left" w:pos="7020"/>
        </w:tabs>
        <w:ind w:left="360"/>
        <w:jc w:val="center"/>
      </w:pPr>
    </w:p>
    <w:p w:rsidR="001F03B5" w:rsidRPr="00CE103D" w:rsidRDefault="001F03B5" w:rsidP="001F03B5">
      <w:pPr>
        <w:tabs>
          <w:tab w:val="left" w:pos="7020"/>
        </w:tabs>
        <w:ind w:left="360"/>
        <w:jc w:val="center"/>
      </w:pPr>
      <w:r w:rsidRPr="00CE103D">
        <w:lastRenderedPageBreak/>
        <w:t>Формы и средства контроля</w:t>
      </w:r>
    </w:p>
    <w:p w:rsidR="001F03B5" w:rsidRPr="00E008DA" w:rsidRDefault="001F03B5" w:rsidP="001F03B5">
      <w:pPr>
        <w:tabs>
          <w:tab w:val="left" w:pos="7020"/>
        </w:tabs>
        <w:ind w:left="360"/>
        <w:jc w:val="center"/>
      </w:pPr>
      <w:r w:rsidRPr="00E008DA">
        <w:t xml:space="preserve"> </w:t>
      </w:r>
    </w:p>
    <w:p w:rsidR="001F03B5" w:rsidRDefault="001F03B5" w:rsidP="001F03B5">
      <w:pPr>
        <w:tabs>
          <w:tab w:val="left" w:pos="7020"/>
        </w:tabs>
        <w:jc w:val="both"/>
        <w:rPr>
          <w:i/>
        </w:rPr>
      </w:pPr>
      <w:r w:rsidRPr="00E008DA">
        <w:rPr>
          <w:i/>
        </w:rPr>
        <w:t>Ко</w:t>
      </w:r>
      <w:r w:rsidR="004E5DCA">
        <w:rPr>
          <w:i/>
        </w:rPr>
        <w:t>нтроль осуществляется по следующим</w:t>
      </w:r>
      <w:r w:rsidRPr="00E008DA">
        <w:rPr>
          <w:i/>
        </w:rPr>
        <w:t xml:space="preserve"> направлениям:</w:t>
      </w:r>
    </w:p>
    <w:p w:rsidR="001F03B5" w:rsidRPr="00322B31" w:rsidRDefault="001F03B5" w:rsidP="001F03B5">
      <w:pPr>
        <w:pStyle w:val="af7"/>
        <w:numPr>
          <w:ilvl w:val="0"/>
          <w:numId w:val="16"/>
        </w:numPr>
        <w:tabs>
          <w:tab w:val="left" w:pos="7020"/>
        </w:tabs>
        <w:suppressAutoHyphens w:val="0"/>
        <w:spacing w:line="276" w:lineRule="auto"/>
        <w:ind w:left="714" w:hanging="357"/>
        <w:contextualSpacing w:val="0"/>
        <w:jc w:val="both"/>
      </w:pPr>
      <w:r w:rsidRPr="00322B31">
        <w:t>чтение (20 мин</w:t>
      </w:r>
      <w:r>
        <w:t>ут</w:t>
      </w:r>
      <w:r w:rsidRPr="00322B31">
        <w:t>)</w:t>
      </w:r>
    </w:p>
    <w:p w:rsidR="001F03B5" w:rsidRPr="00322B31" w:rsidRDefault="001F03B5" w:rsidP="001F03B5">
      <w:pPr>
        <w:numPr>
          <w:ilvl w:val="0"/>
          <w:numId w:val="16"/>
        </w:numPr>
        <w:tabs>
          <w:tab w:val="left" w:pos="7020"/>
        </w:tabs>
        <w:suppressAutoHyphens w:val="0"/>
        <w:ind w:left="714" w:hanging="357"/>
        <w:jc w:val="both"/>
      </w:pPr>
      <w:r w:rsidRPr="00322B31">
        <w:t>говорение (45 минут)</w:t>
      </w:r>
    </w:p>
    <w:p w:rsidR="001F03B5" w:rsidRPr="00322B31" w:rsidRDefault="001F03B5" w:rsidP="001F03B5">
      <w:pPr>
        <w:numPr>
          <w:ilvl w:val="0"/>
          <w:numId w:val="16"/>
        </w:numPr>
        <w:tabs>
          <w:tab w:val="left" w:pos="7020"/>
        </w:tabs>
        <w:suppressAutoHyphens w:val="0"/>
        <w:ind w:left="714" w:hanging="357"/>
        <w:jc w:val="both"/>
      </w:pPr>
      <w:proofErr w:type="spellStart"/>
      <w:r w:rsidRPr="00322B31">
        <w:t>аудирование</w:t>
      </w:r>
      <w:proofErr w:type="spellEnd"/>
      <w:r w:rsidRPr="00322B31">
        <w:t xml:space="preserve"> (20 мин</w:t>
      </w:r>
      <w:r>
        <w:t>ут</w:t>
      </w:r>
      <w:r w:rsidRPr="00322B31">
        <w:t>)</w:t>
      </w:r>
    </w:p>
    <w:p w:rsidR="001F03B5" w:rsidRDefault="001F03B5" w:rsidP="001F03B5">
      <w:pPr>
        <w:numPr>
          <w:ilvl w:val="0"/>
          <w:numId w:val="16"/>
        </w:numPr>
        <w:tabs>
          <w:tab w:val="left" w:pos="7020"/>
        </w:tabs>
        <w:suppressAutoHyphens w:val="0"/>
        <w:ind w:left="714" w:hanging="357"/>
        <w:jc w:val="both"/>
      </w:pPr>
      <w:r w:rsidRPr="00322B31">
        <w:t>письмо (20 мин</w:t>
      </w:r>
      <w:r>
        <w:t>ут</w:t>
      </w:r>
      <w:r w:rsidRPr="00322B31">
        <w:t>)</w:t>
      </w:r>
    </w:p>
    <w:p w:rsidR="001F03B5" w:rsidRDefault="001F03B5" w:rsidP="001F03B5">
      <w:pPr>
        <w:numPr>
          <w:ilvl w:val="0"/>
          <w:numId w:val="16"/>
        </w:numPr>
        <w:tabs>
          <w:tab w:val="left" w:pos="7020"/>
        </w:tabs>
        <w:suppressAutoHyphens w:val="0"/>
        <w:ind w:left="714" w:hanging="357"/>
        <w:jc w:val="both"/>
      </w:pPr>
      <w:r>
        <w:t>текущий контроль (20 минут)</w:t>
      </w:r>
    </w:p>
    <w:p w:rsidR="001F03B5" w:rsidRPr="00322B31" w:rsidRDefault="001F03B5" w:rsidP="001F03B5">
      <w:pPr>
        <w:tabs>
          <w:tab w:val="left" w:pos="7020"/>
        </w:tabs>
        <w:suppressAutoHyphens w:val="0"/>
        <w:ind w:left="720"/>
        <w:jc w:val="both"/>
      </w:pPr>
    </w:p>
    <w:p w:rsidR="001F03B5" w:rsidRPr="00E008DA" w:rsidRDefault="001F03B5" w:rsidP="001F03B5">
      <w:pPr>
        <w:tabs>
          <w:tab w:val="left" w:pos="7020"/>
        </w:tabs>
        <w:suppressAutoHyphens w:val="0"/>
        <w:ind w:left="720"/>
        <w:jc w:val="both"/>
        <w:rPr>
          <w:u w:val="single"/>
        </w:rPr>
      </w:pPr>
    </w:p>
    <w:p w:rsidR="001F03B5" w:rsidRPr="00E008DA" w:rsidRDefault="001F03B5" w:rsidP="001F03B5">
      <w:pPr>
        <w:tabs>
          <w:tab w:val="left" w:pos="7020"/>
        </w:tabs>
        <w:jc w:val="both"/>
        <w:rPr>
          <w:i/>
        </w:rPr>
      </w:pPr>
      <w:r w:rsidRPr="00E008DA">
        <w:t>Ф</w:t>
      </w:r>
      <w:r>
        <w:t>ормы контроля: лексико-грамматические задания</w:t>
      </w:r>
      <w:r w:rsidRPr="00E008DA">
        <w:t xml:space="preserve">, </w:t>
      </w:r>
      <w:r>
        <w:t xml:space="preserve">лексические диктанты, </w:t>
      </w:r>
      <w:r w:rsidRPr="00E008DA">
        <w:t>письменные контрольные работы, устный опрос, защита проекта, презентации</w:t>
      </w:r>
      <w:r w:rsidRPr="00E008DA">
        <w:rPr>
          <w:i/>
        </w:rPr>
        <w:t>.</w:t>
      </w:r>
    </w:p>
    <w:p w:rsidR="001F03B5" w:rsidRPr="00AB4B47" w:rsidRDefault="001F03B5" w:rsidP="001F03B5">
      <w:pPr>
        <w:ind w:firstLine="720"/>
        <w:jc w:val="both"/>
      </w:pPr>
    </w:p>
    <w:p w:rsidR="001F03B5" w:rsidRPr="00E008DA" w:rsidRDefault="001F03B5" w:rsidP="001F03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6"/>
        <w:gridCol w:w="1595"/>
        <w:gridCol w:w="1595"/>
        <w:gridCol w:w="1595"/>
        <w:gridCol w:w="1595"/>
        <w:gridCol w:w="1596"/>
      </w:tblGrid>
      <w:tr w:rsidR="001F03B5" w:rsidRPr="00E008DA" w:rsidTr="008178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Виды</w:t>
            </w:r>
          </w:p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контроля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В году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1 четверть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2 четверть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3 четверть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4 четверть</w:t>
            </w:r>
          </w:p>
        </w:tc>
      </w:tr>
      <w:tr w:rsidR="001F03B5" w:rsidRPr="00E008DA" w:rsidTr="008178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Чтение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1F03B5" w:rsidRPr="00E008DA" w:rsidTr="008178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Говорение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  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1F03B5" w:rsidRPr="00E008DA" w:rsidTr="008178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proofErr w:type="spellStart"/>
            <w:r w:rsidRPr="00E008DA">
              <w:rPr>
                <w:i/>
              </w:rPr>
              <w:t>Аудирование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1F03B5" w:rsidRPr="00E008DA" w:rsidTr="008178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Письмо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1F03B5" w:rsidRPr="00E008DA" w:rsidTr="008178F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Default="001F03B5" w:rsidP="008178FE">
            <w:pPr>
              <w:tabs>
                <w:tab w:val="left" w:pos="7020"/>
              </w:tabs>
              <w:jc w:val="both"/>
              <w:rPr>
                <w:i/>
              </w:rPr>
            </w:pPr>
            <w:r>
              <w:rPr>
                <w:i/>
              </w:rPr>
              <w:t>Текущий контроль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Default="001F03B5" w:rsidP="008178FE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Pr="00E008DA" w:rsidRDefault="001F03B5" w:rsidP="008178FE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Default="001F03B5" w:rsidP="008178FE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Default="001F03B5" w:rsidP="008178FE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B5" w:rsidRDefault="001F03B5" w:rsidP="008178FE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</w:tbl>
    <w:p w:rsidR="001F03B5" w:rsidRPr="00AB4B47" w:rsidRDefault="001F03B5" w:rsidP="001F03B5">
      <w:pPr>
        <w:tabs>
          <w:tab w:val="left" w:pos="7020"/>
        </w:tabs>
        <w:jc w:val="both"/>
        <w:rPr>
          <w:b/>
          <w:i/>
        </w:rPr>
      </w:pPr>
    </w:p>
    <w:p w:rsidR="001F03B5" w:rsidRPr="00AB4B47" w:rsidRDefault="001F03B5" w:rsidP="001F03B5">
      <w:pPr>
        <w:tabs>
          <w:tab w:val="left" w:pos="7020"/>
        </w:tabs>
        <w:jc w:val="both"/>
        <w:rPr>
          <w:b/>
          <w:i/>
        </w:rPr>
      </w:pPr>
    </w:p>
    <w:p w:rsidR="001F03B5" w:rsidRDefault="001F03B5" w:rsidP="001F03B5">
      <w:pPr>
        <w:pStyle w:val="af1"/>
        <w:tabs>
          <w:tab w:val="left" w:pos="7020"/>
        </w:tabs>
        <w:spacing w:after="0"/>
        <w:jc w:val="center"/>
        <w:rPr>
          <w:b/>
          <w:sz w:val="28"/>
          <w:szCs w:val="28"/>
        </w:rPr>
      </w:pPr>
    </w:p>
    <w:p w:rsidR="001F03B5" w:rsidRDefault="001F03B5" w:rsidP="001F03B5">
      <w:pPr>
        <w:pStyle w:val="af1"/>
        <w:tabs>
          <w:tab w:val="left" w:pos="7020"/>
        </w:tabs>
        <w:spacing w:after="0"/>
        <w:jc w:val="center"/>
        <w:rPr>
          <w:b/>
          <w:sz w:val="28"/>
          <w:szCs w:val="28"/>
        </w:rPr>
      </w:pPr>
    </w:p>
    <w:p w:rsidR="001F03B5" w:rsidRDefault="001F03B5" w:rsidP="001F03B5">
      <w:pPr>
        <w:tabs>
          <w:tab w:val="left" w:pos="7020"/>
        </w:tabs>
        <w:ind w:left="-360"/>
        <w:jc w:val="center"/>
        <w:rPr>
          <w:b/>
        </w:rPr>
      </w:pPr>
    </w:p>
    <w:p w:rsidR="001F03B5" w:rsidRDefault="001F03B5" w:rsidP="001F03B5">
      <w:pPr>
        <w:tabs>
          <w:tab w:val="left" w:pos="7020"/>
        </w:tabs>
        <w:ind w:left="-360"/>
        <w:jc w:val="center"/>
        <w:rPr>
          <w:b/>
        </w:rPr>
      </w:pPr>
    </w:p>
    <w:p w:rsidR="001F03B5" w:rsidRDefault="001F03B5" w:rsidP="001F03B5">
      <w:pPr>
        <w:tabs>
          <w:tab w:val="left" w:pos="7020"/>
        </w:tabs>
        <w:ind w:left="-360"/>
        <w:jc w:val="center"/>
        <w:rPr>
          <w:b/>
        </w:rPr>
      </w:pPr>
    </w:p>
    <w:p w:rsidR="001F03B5" w:rsidRPr="003F117F" w:rsidRDefault="001F03B5" w:rsidP="001F03B5">
      <w:pPr>
        <w:tabs>
          <w:tab w:val="left" w:pos="7020"/>
        </w:tabs>
        <w:ind w:left="-360"/>
        <w:jc w:val="center"/>
        <w:rPr>
          <w:b/>
        </w:rPr>
      </w:pPr>
    </w:p>
    <w:p w:rsidR="001F03B5" w:rsidRDefault="001F03B5" w:rsidP="001F03B5">
      <w:pPr>
        <w:tabs>
          <w:tab w:val="left" w:pos="7020"/>
        </w:tabs>
        <w:ind w:left="-360"/>
        <w:jc w:val="center"/>
        <w:rPr>
          <w:b/>
          <w:sz w:val="28"/>
          <w:szCs w:val="28"/>
        </w:rPr>
      </w:pPr>
    </w:p>
    <w:p w:rsidR="00537BBA" w:rsidRDefault="00537BBA" w:rsidP="00537BBA"/>
    <w:p w:rsidR="00537BBA" w:rsidRDefault="00537BBA" w:rsidP="00537BBA"/>
    <w:p w:rsidR="00537BBA" w:rsidRDefault="00537BBA" w:rsidP="00537BBA"/>
    <w:p w:rsidR="00537BBA" w:rsidRDefault="00537BBA" w:rsidP="00537BBA"/>
    <w:p w:rsidR="00537BBA" w:rsidRDefault="00537BBA" w:rsidP="00537BBA"/>
    <w:p w:rsidR="00537BBA" w:rsidRDefault="00537BBA" w:rsidP="00537BBA"/>
    <w:p w:rsidR="00537BBA" w:rsidRDefault="00537BBA" w:rsidP="00537BBA"/>
    <w:p w:rsidR="00537BBA" w:rsidRDefault="00537BBA" w:rsidP="00537BBA"/>
    <w:p w:rsidR="00537BBA" w:rsidRDefault="00537BBA" w:rsidP="00537BBA"/>
    <w:p w:rsidR="00906E87" w:rsidRDefault="00906E87" w:rsidP="00537BBA"/>
    <w:p w:rsidR="00537BBA" w:rsidRDefault="00537BBA" w:rsidP="00537BBA"/>
    <w:p w:rsidR="00537BBA" w:rsidRDefault="00537BBA" w:rsidP="00537BBA"/>
    <w:p w:rsidR="00537BBA" w:rsidRDefault="00537BBA" w:rsidP="00537BBA">
      <w:pPr>
        <w:jc w:val="center"/>
      </w:pPr>
    </w:p>
    <w:p w:rsidR="00BE136B" w:rsidRDefault="00BE136B" w:rsidP="00537BBA">
      <w:pPr>
        <w:jc w:val="center"/>
        <w:rPr>
          <w:b/>
          <w:i/>
        </w:rPr>
      </w:pPr>
    </w:p>
    <w:p w:rsidR="000D4D9E" w:rsidRDefault="000D4D9E" w:rsidP="00537BBA">
      <w:pPr>
        <w:tabs>
          <w:tab w:val="left" w:pos="1389"/>
        </w:tabs>
        <w:jc w:val="center"/>
      </w:pPr>
    </w:p>
    <w:p w:rsidR="00537BBA" w:rsidRPr="001F03B5" w:rsidRDefault="00537BBA" w:rsidP="00537BBA">
      <w:pPr>
        <w:tabs>
          <w:tab w:val="left" w:pos="1389"/>
        </w:tabs>
        <w:jc w:val="center"/>
      </w:pPr>
      <w:r w:rsidRPr="001F03B5">
        <w:t>Перечень учебно-методических средств обучения</w:t>
      </w:r>
    </w:p>
    <w:p w:rsidR="00537BBA" w:rsidRPr="00FC5D5E" w:rsidRDefault="00537BBA" w:rsidP="00537BBA">
      <w:pPr>
        <w:tabs>
          <w:tab w:val="left" w:pos="1389"/>
        </w:tabs>
        <w:jc w:val="center"/>
        <w:rPr>
          <w:sz w:val="28"/>
          <w:szCs w:val="28"/>
        </w:rPr>
      </w:pPr>
      <w:r w:rsidRPr="00FC5D5E">
        <w:t>(литература основная)</w:t>
      </w:r>
    </w:p>
    <w:p w:rsidR="00537BBA" w:rsidRDefault="00537BBA" w:rsidP="00537BBA">
      <w:pPr>
        <w:suppressAutoHyphens w:val="0"/>
        <w:jc w:val="both"/>
      </w:pPr>
      <w:r>
        <w:t xml:space="preserve">1. </w:t>
      </w:r>
      <w:proofErr w:type="spellStart"/>
      <w:r>
        <w:t>Биболетова</w:t>
      </w:r>
      <w:proofErr w:type="spellEnd"/>
      <w:r w:rsidRPr="004D6C35">
        <w:t xml:space="preserve"> </w:t>
      </w:r>
      <w:r>
        <w:t>М</w:t>
      </w:r>
      <w:r w:rsidRPr="004D6C35">
        <w:t>.</w:t>
      </w:r>
      <w:r>
        <w:t xml:space="preserve">З., </w:t>
      </w:r>
      <w:proofErr w:type="spellStart"/>
      <w:r>
        <w:t>Трубанева</w:t>
      </w:r>
      <w:proofErr w:type="spellEnd"/>
      <w:r>
        <w:t xml:space="preserve"> Н.Н. Английский язык: Английский с удовольствием</w:t>
      </w:r>
      <w:r w:rsidRPr="00A77AE7">
        <w:t xml:space="preserve"> /</w:t>
      </w:r>
      <w:r w:rsidRPr="004D6C35">
        <w:t xml:space="preserve"> </w:t>
      </w:r>
      <w:r>
        <w:rPr>
          <w:lang w:val="en-US"/>
        </w:rPr>
        <w:t>Enjoy</w:t>
      </w:r>
      <w:r w:rsidRPr="004D6C35">
        <w:t xml:space="preserve"> </w:t>
      </w:r>
      <w:r>
        <w:rPr>
          <w:lang w:val="en-US"/>
        </w:rPr>
        <w:t>English</w:t>
      </w:r>
      <w:r w:rsidRPr="004D6C35">
        <w:t>:</w:t>
      </w:r>
      <w:r>
        <w:t xml:space="preserve"> Учебник английского языка для 7 класса общеобразовательных учреждений. - </w:t>
      </w:r>
      <w:r w:rsidRPr="004D6C35">
        <w:t xml:space="preserve"> </w:t>
      </w:r>
      <w:r>
        <w:t>Обнинск: Титул, 2009.</w:t>
      </w:r>
    </w:p>
    <w:p w:rsidR="00537BBA" w:rsidRDefault="00537BBA" w:rsidP="00537BBA">
      <w:pPr>
        <w:suppressAutoHyphens w:val="0"/>
        <w:jc w:val="both"/>
      </w:pPr>
      <w:r>
        <w:lastRenderedPageBreak/>
        <w:t xml:space="preserve">2. </w:t>
      </w:r>
      <w:proofErr w:type="spellStart"/>
      <w:r>
        <w:t>Биболетова</w:t>
      </w:r>
      <w:proofErr w:type="spellEnd"/>
      <w:r w:rsidRPr="004D6C35">
        <w:t xml:space="preserve"> </w:t>
      </w:r>
      <w:r>
        <w:t>М</w:t>
      </w:r>
      <w:r w:rsidRPr="004D6C35">
        <w:t>.</w:t>
      </w:r>
      <w:r>
        <w:t>З</w:t>
      </w:r>
      <w:r w:rsidRPr="004D6C35">
        <w:t>.</w:t>
      </w:r>
      <w:r>
        <w:t>,</w:t>
      </w:r>
      <w:r w:rsidRPr="004D6C35">
        <w:t xml:space="preserve"> </w:t>
      </w:r>
      <w:proofErr w:type="spellStart"/>
      <w:r>
        <w:t>Бабушис</w:t>
      </w:r>
      <w:proofErr w:type="spellEnd"/>
      <w:r>
        <w:t xml:space="preserve"> Е.Е.</w:t>
      </w:r>
      <w:r w:rsidRPr="00A77AE7">
        <w:t xml:space="preserve"> </w:t>
      </w:r>
      <w:r>
        <w:t xml:space="preserve">Английский язык: Рабочая тетрадь к учебнику Английский с удовольствием </w:t>
      </w:r>
      <w:r w:rsidRPr="00A77AE7">
        <w:t>/</w:t>
      </w:r>
      <w:r w:rsidRPr="004D6C35">
        <w:t xml:space="preserve"> </w:t>
      </w:r>
      <w:r>
        <w:rPr>
          <w:lang w:val="en-US"/>
        </w:rPr>
        <w:t>Enjoy</w:t>
      </w:r>
      <w:r w:rsidRPr="004D6C35">
        <w:t xml:space="preserve"> </w:t>
      </w:r>
      <w:r>
        <w:rPr>
          <w:lang w:val="en-US"/>
        </w:rPr>
        <w:t>English</w:t>
      </w:r>
      <w:r>
        <w:t xml:space="preserve"> для 7 класса общеобразовательных учреждений. - Обнинск: Титул, 2009.</w:t>
      </w:r>
    </w:p>
    <w:p w:rsidR="00537BBA" w:rsidRDefault="00537BBA" w:rsidP="00537BBA">
      <w:pPr>
        <w:suppressAutoHyphens w:val="0"/>
        <w:jc w:val="both"/>
      </w:pPr>
      <w:r>
        <w:t xml:space="preserve">3. </w:t>
      </w:r>
      <w:proofErr w:type="spellStart"/>
      <w:r>
        <w:t>Биболетова</w:t>
      </w:r>
      <w:proofErr w:type="spellEnd"/>
      <w:r w:rsidRPr="004D6C35">
        <w:t xml:space="preserve"> </w:t>
      </w:r>
      <w:r>
        <w:t>М</w:t>
      </w:r>
      <w:r w:rsidRPr="004D6C35">
        <w:t>.</w:t>
      </w:r>
      <w:r>
        <w:t>З</w:t>
      </w:r>
      <w:r w:rsidRPr="004D6C35">
        <w:t>.</w:t>
      </w:r>
      <w:r>
        <w:t xml:space="preserve">, </w:t>
      </w:r>
      <w:proofErr w:type="spellStart"/>
      <w:r>
        <w:t>Трубанева</w:t>
      </w:r>
      <w:proofErr w:type="spellEnd"/>
      <w:r>
        <w:t xml:space="preserve"> Н.Н., </w:t>
      </w:r>
      <w:proofErr w:type="spellStart"/>
      <w:r>
        <w:t>Бабушис</w:t>
      </w:r>
      <w:proofErr w:type="spellEnd"/>
      <w:r>
        <w:t xml:space="preserve"> Е.Е Английский язык: Книга для учителя к учебнику Английский с удовольствием  </w:t>
      </w:r>
      <w:r>
        <w:rPr>
          <w:lang w:val="en-US"/>
        </w:rPr>
        <w:t>Enjoy</w:t>
      </w:r>
      <w:r w:rsidRPr="004D6C35">
        <w:t xml:space="preserve"> </w:t>
      </w:r>
      <w:r>
        <w:rPr>
          <w:lang w:val="en-US"/>
        </w:rPr>
        <w:t>English</w:t>
      </w:r>
      <w:r>
        <w:t xml:space="preserve"> для 7 класса общеобразовательных учреждений. - Обнинск: Титул, 2009.</w:t>
      </w:r>
    </w:p>
    <w:p w:rsidR="00537BBA" w:rsidRDefault="00537BBA" w:rsidP="000D4D9E">
      <w:pPr>
        <w:suppressAutoHyphens w:val="0"/>
        <w:jc w:val="both"/>
      </w:pPr>
      <w:r>
        <w:t xml:space="preserve">4. </w:t>
      </w:r>
      <w:proofErr w:type="spellStart"/>
      <w:r>
        <w:t>Биболетова</w:t>
      </w:r>
      <w:proofErr w:type="spellEnd"/>
      <w:r w:rsidRPr="004D6C35">
        <w:t xml:space="preserve"> </w:t>
      </w:r>
      <w:r>
        <w:t>М</w:t>
      </w:r>
      <w:r w:rsidRPr="004D6C35">
        <w:t>.</w:t>
      </w:r>
      <w:r>
        <w:t xml:space="preserve">З., </w:t>
      </w:r>
      <w:proofErr w:type="spellStart"/>
      <w:r>
        <w:t>Трубанева</w:t>
      </w:r>
      <w:proofErr w:type="spellEnd"/>
      <w:r>
        <w:t xml:space="preserve"> Н.Н. </w:t>
      </w:r>
      <w:proofErr w:type="spellStart"/>
      <w:r>
        <w:t>Аудиоприложение</w:t>
      </w:r>
      <w:proofErr w:type="spellEnd"/>
      <w:r>
        <w:t xml:space="preserve"> (</w:t>
      </w:r>
      <w:r>
        <w:rPr>
          <w:lang w:val="en-US"/>
        </w:rPr>
        <w:t>CD</w:t>
      </w:r>
      <w:r w:rsidRPr="004D6C35">
        <w:t xml:space="preserve"> </w:t>
      </w:r>
      <w:r>
        <w:rPr>
          <w:lang w:val="en-US"/>
        </w:rPr>
        <w:t>MP</w:t>
      </w:r>
      <w:r w:rsidRPr="004D6C35">
        <w:t>3</w:t>
      </w:r>
      <w:r>
        <w:t>) к учебнику английского</w:t>
      </w:r>
      <w:r w:rsidRPr="004D6C35">
        <w:t xml:space="preserve"> </w:t>
      </w:r>
      <w:r>
        <w:t>языка «Английский с удовольствием»  для 7 класса общеобразовательных уч</w:t>
      </w:r>
      <w:r w:rsidR="00907373">
        <w:t>реждений. - Обнинск: Титул</w:t>
      </w:r>
      <w:r w:rsidR="000D4D9E">
        <w:t>.</w:t>
      </w:r>
    </w:p>
    <w:p w:rsidR="00537BBA" w:rsidRDefault="00537BBA" w:rsidP="000D4D9E">
      <w:pPr>
        <w:jc w:val="both"/>
      </w:pPr>
      <w:r>
        <w:t xml:space="preserve">                        </w:t>
      </w:r>
      <w:r w:rsidR="000D4D9E">
        <w:t xml:space="preserve">                             </w:t>
      </w:r>
      <w:r>
        <w:t>(литература дополнительная)</w:t>
      </w:r>
    </w:p>
    <w:p w:rsidR="00537BBA" w:rsidRDefault="00537BBA" w:rsidP="00537BBA">
      <w:pPr>
        <w:pStyle w:val="15"/>
        <w:suppressAutoHyphens w:val="0"/>
        <w:ind w:left="0"/>
        <w:contextualSpacing/>
        <w:jc w:val="both"/>
      </w:pPr>
      <w:r>
        <w:t xml:space="preserve">1. </w:t>
      </w:r>
      <w:r w:rsidR="00304B6A" w:rsidRPr="00C40D01">
        <w:t>Веселова Ю</w:t>
      </w:r>
      <w:r w:rsidR="00304B6A">
        <w:t>.С.Сборник тренировочных и проверочных заданий. Английский язык.– М.: Интеллект-центр, 2009.</w:t>
      </w:r>
      <w:r>
        <w:t xml:space="preserve">. </w:t>
      </w:r>
    </w:p>
    <w:p w:rsidR="00537BBA" w:rsidRDefault="00537BBA" w:rsidP="00537BBA">
      <w:pPr>
        <w:pStyle w:val="15"/>
        <w:suppressAutoHyphens w:val="0"/>
        <w:ind w:left="0"/>
        <w:contextualSpacing/>
        <w:jc w:val="both"/>
      </w:pPr>
      <w:r>
        <w:t xml:space="preserve">2. </w:t>
      </w:r>
      <w:r w:rsidR="00304B6A">
        <w:t xml:space="preserve">Власова Е.Б. Школьные олимпиады. Английский язык.5-8 классы / Е.Б. Власова.- М.: Айрис-пресс, 2007 </w:t>
      </w:r>
    </w:p>
    <w:p w:rsidR="00537BBA" w:rsidRPr="00C40D01" w:rsidRDefault="00537BBA" w:rsidP="00537BBA">
      <w:pPr>
        <w:pStyle w:val="15"/>
        <w:suppressAutoHyphens w:val="0"/>
        <w:ind w:left="0"/>
        <w:contextualSpacing/>
        <w:jc w:val="both"/>
      </w:pPr>
      <w:r>
        <w:t xml:space="preserve">3. </w:t>
      </w:r>
      <w:proofErr w:type="spellStart"/>
      <w:r>
        <w:t>Голицынский</w:t>
      </w:r>
      <w:proofErr w:type="spellEnd"/>
      <w:r>
        <w:t xml:space="preserve"> Ю.Б. Грамматика: Сборник упражнений.- </w:t>
      </w:r>
      <w:proofErr w:type="spellStart"/>
      <w:r>
        <w:t>Спб</w:t>
      </w:r>
      <w:proofErr w:type="spellEnd"/>
      <w:r>
        <w:t>.: КАРО,2007.</w:t>
      </w:r>
    </w:p>
    <w:p w:rsidR="00537BBA" w:rsidRDefault="00537BBA" w:rsidP="00537BBA">
      <w:pPr>
        <w:pStyle w:val="15"/>
        <w:suppressAutoHyphens w:val="0"/>
        <w:ind w:left="0"/>
        <w:contextualSpacing/>
        <w:jc w:val="both"/>
      </w:pPr>
      <w:r>
        <w:t xml:space="preserve">4. </w:t>
      </w:r>
      <w:proofErr w:type="spellStart"/>
      <w:r>
        <w:t>Музланова</w:t>
      </w:r>
      <w:proofErr w:type="spellEnd"/>
      <w:r>
        <w:t xml:space="preserve"> Е.С., </w:t>
      </w:r>
      <w:proofErr w:type="spellStart"/>
      <w:r>
        <w:t>Кисунько</w:t>
      </w:r>
      <w:proofErr w:type="spellEnd"/>
      <w:r>
        <w:t xml:space="preserve"> Е.И. Устные темы, диалоги и упражнения. 7- 8 класс - М.: Просвещение, 2007. </w:t>
      </w:r>
    </w:p>
    <w:p w:rsidR="00537BBA" w:rsidRPr="00954D36" w:rsidRDefault="00537BBA" w:rsidP="00537BBA">
      <w:pPr>
        <w:pStyle w:val="af1"/>
        <w:tabs>
          <w:tab w:val="left" w:pos="7380"/>
        </w:tabs>
        <w:spacing w:after="0" w:line="240" w:lineRule="auto"/>
        <w:jc w:val="both"/>
      </w:pPr>
      <w:r>
        <w:t xml:space="preserve">5. </w:t>
      </w:r>
      <w:proofErr w:type="spellStart"/>
      <w:r w:rsidRPr="00C34FAD">
        <w:t>Сапункова</w:t>
      </w:r>
      <w:proofErr w:type="spellEnd"/>
      <w:r w:rsidRPr="00C34FAD">
        <w:t xml:space="preserve"> Е.В. Повторение и контроль знаний по английскому языку на уроках и внеклассных мероприятиях. 2-11 </w:t>
      </w:r>
      <w:proofErr w:type="spellStart"/>
      <w:r w:rsidRPr="00C34FAD">
        <w:t>классы</w:t>
      </w:r>
      <w:proofErr w:type="gramStart"/>
      <w:r w:rsidRPr="00C34FAD">
        <w:t>.Т</w:t>
      </w:r>
      <w:proofErr w:type="gramEnd"/>
      <w:r w:rsidRPr="00C34FAD">
        <w:t>ренировочные</w:t>
      </w:r>
      <w:proofErr w:type="spellEnd"/>
      <w:r w:rsidRPr="00C34FAD">
        <w:t xml:space="preserve"> упражнения, контрольные работы, сценарии мероприятий / </w:t>
      </w:r>
      <w:proofErr w:type="spellStart"/>
      <w:r w:rsidRPr="00C34FAD">
        <w:t>Е.В.Сапункова</w:t>
      </w:r>
      <w:proofErr w:type="spellEnd"/>
      <w:r w:rsidRPr="00C34FAD">
        <w:t>. – М.: Глобус; Волгоград: Панорама, 2008.</w:t>
      </w:r>
    </w:p>
    <w:p w:rsidR="00537BBA" w:rsidRDefault="00537BBA" w:rsidP="00537BBA">
      <w:pPr>
        <w:shd w:val="clear" w:color="auto" w:fill="FFFFFF"/>
        <w:tabs>
          <w:tab w:val="left" w:pos="709"/>
        </w:tabs>
        <w:jc w:val="both"/>
        <w:rPr>
          <w:bCs/>
          <w:lang w:eastAsia="ru-RU"/>
        </w:rPr>
      </w:pPr>
      <w:r>
        <w:rPr>
          <w:bCs/>
          <w:lang w:eastAsia="ru-RU"/>
        </w:rPr>
        <w:t>6</w:t>
      </w:r>
      <w:r w:rsidRPr="00324471">
        <w:rPr>
          <w:bCs/>
          <w:lang w:eastAsia="ru-RU"/>
        </w:rPr>
        <w:t xml:space="preserve">. </w:t>
      </w:r>
      <w:r w:rsidRPr="00324471">
        <w:rPr>
          <w:lang w:eastAsia="ru-RU"/>
        </w:rPr>
        <w:t xml:space="preserve">Официальный сайт </w:t>
      </w:r>
      <w:r w:rsidRPr="00324471">
        <w:rPr>
          <w:bCs/>
          <w:lang w:eastAsia="ru-RU"/>
        </w:rPr>
        <w:t xml:space="preserve">федерального государственного бюджетного научного учреждения «Федеральный институт педагогических измерений» (ФГБНУ «ФИПИ») </w:t>
      </w:r>
      <w:hyperlink r:id="rId5" w:history="1">
        <w:r w:rsidRPr="00324471">
          <w:rPr>
            <w:bCs/>
            <w:color w:val="0000FF"/>
            <w:u w:val="single"/>
            <w:lang w:eastAsia="ru-RU"/>
          </w:rPr>
          <w:t>www.fipi.ru</w:t>
        </w:r>
      </w:hyperlink>
    </w:p>
    <w:p w:rsidR="00537BBA" w:rsidRPr="00324471" w:rsidRDefault="00537BBA" w:rsidP="00537BBA">
      <w:pPr>
        <w:shd w:val="clear" w:color="auto" w:fill="FFFFFF"/>
        <w:tabs>
          <w:tab w:val="left" w:pos="709"/>
        </w:tabs>
        <w:jc w:val="both"/>
        <w:rPr>
          <w:bCs/>
          <w:lang w:eastAsia="ru-RU"/>
        </w:rPr>
      </w:pPr>
      <w:r>
        <w:rPr>
          <w:bCs/>
          <w:lang w:eastAsia="ru-RU"/>
        </w:rPr>
        <w:t xml:space="preserve">7. </w:t>
      </w:r>
      <w:r w:rsidRPr="00324471">
        <w:rPr>
          <w:bCs/>
          <w:lang w:eastAsia="ru-RU"/>
        </w:rPr>
        <w:t xml:space="preserve"> </w:t>
      </w:r>
      <w:r w:rsidRPr="00324471">
        <w:rPr>
          <w:lang w:eastAsia="ru-RU"/>
        </w:rPr>
        <w:t xml:space="preserve">Центральный сайт издательства «Титул» </w:t>
      </w:r>
      <w:hyperlink r:id="rId6" w:history="1">
        <w:r w:rsidRPr="00324471">
          <w:rPr>
            <w:color w:val="0000FF"/>
            <w:u w:val="single"/>
            <w:lang w:eastAsia="ru-RU"/>
          </w:rPr>
          <w:t>www.titul.</w:t>
        </w:r>
        <w:r w:rsidRPr="00324471">
          <w:rPr>
            <w:color w:val="0000FF"/>
            <w:u w:val="single"/>
            <w:lang w:val="en-US" w:eastAsia="ru-RU"/>
          </w:rPr>
          <w:t>ru</w:t>
        </w:r>
      </w:hyperlink>
      <w:r w:rsidRPr="00324471">
        <w:rPr>
          <w:lang w:eastAsia="ru-RU"/>
        </w:rPr>
        <w:t xml:space="preserve"> </w:t>
      </w:r>
    </w:p>
    <w:p w:rsidR="00537BBA" w:rsidRPr="00324471" w:rsidRDefault="00537BBA" w:rsidP="00537BBA">
      <w:pPr>
        <w:shd w:val="clear" w:color="auto" w:fill="FFFFFF"/>
        <w:suppressAutoHyphens w:val="0"/>
        <w:jc w:val="both"/>
        <w:rPr>
          <w:bCs/>
          <w:lang w:eastAsia="ru-RU"/>
        </w:rPr>
      </w:pPr>
    </w:p>
    <w:p w:rsidR="00537BBA" w:rsidRDefault="00537BBA" w:rsidP="00537BBA">
      <w:pPr>
        <w:shd w:val="clear" w:color="auto" w:fill="FFFFFF"/>
        <w:rPr>
          <w:b/>
          <w:bCs/>
        </w:rPr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Pr="0062253C" w:rsidRDefault="00537BBA" w:rsidP="00537BBA">
      <w:pPr>
        <w:shd w:val="clear" w:color="auto" w:fill="FFFFFF"/>
        <w:jc w:val="both"/>
      </w:pPr>
    </w:p>
    <w:p w:rsidR="000D1AD9" w:rsidRPr="0062253C" w:rsidRDefault="000D1AD9" w:rsidP="00537BBA">
      <w:pPr>
        <w:shd w:val="clear" w:color="auto" w:fill="FFFFFF"/>
        <w:jc w:val="both"/>
      </w:pPr>
    </w:p>
    <w:p w:rsidR="000D1AD9" w:rsidRPr="0062253C" w:rsidRDefault="000D1AD9" w:rsidP="00537BBA">
      <w:pPr>
        <w:shd w:val="clear" w:color="auto" w:fill="FFFFFF"/>
        <w:jc w:val="both"/>
      </w:pPr>
    </w:p>
    <w:p w:rsidR="000D1AD9" w:rsidRDefault="000D1AD9" w:rsidP="00537BBA">
      <w:pPr>
        <w:shd w:val="clear" w:color="auto" w:fill="FFFFFF"/>
        <w:jc w:val="both"/>
      </w:pPr>
    </w:p>
    <w:p w:rsidR="00BE136B" w:rsidRDefault="00BE136B" w:rsidP="00537BBA">
      <w:pPr>
        <w:shd w:val="clear" w:color="auto" w:fill="FFFFFF"/>
        <w:jc w:val="both"/>
      </w:pPr>
    </w:p>
    <w:p w:rsidR="00BE136B" w:rsidRDefault="00BE136B" w:rsidP="00537BBA">
      <w:pPr>
        <w:shd w:val="clear" w:color="auto" w:fill="FFFFFF"/>
        <w:jc w:val="both"/>
      </w:pPr>
    </w:p>
    <w:p w:rsidR="000D4D9E" w:rsidRDefault="000D4D9E" w:rsidP="00537BBA">
      <w:pPr>
        <w:shd w:val="clear" w:color="auto" w:fill="FFFFFF"/>
        <w:jc w:val="both"/>
      </w:pPr>
    </w:p>
    <w:p w:rsidR="000D4D9E" w:rsidRDefault="000D4D9E" w:rsidP="00537BBA">
      <w:pPr>
        <w:shd w:val="clear" w:color="auto" w:fill="FFFFFF"/>
        <w:jc w:val="both"/>
      </w:pPr>
    </w:p>
    <w:p w:rsidR="00BE136B" w:rsidRDefault="00BE136B" w:rsidP="00537BBA">
      <w:pPr>
        <w:shd w:val="clear" w:color="auto" w:fill="FFFFFF"/>
        <w:jc w:val="both"/>
      </w:pPr>
    </w:p>
    <w:p w:rsidR="00BE136B" w:rsidRPr="0062253C" w:rsidRDefault="00BE136B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A23D45" w:rsidRDefault="00A23D45" w:rsidP="00A23D45">
      <w:pPr>
        <w:shd w:val="clear" w:color="auto" w:fill="FFFFFF"/>
        <w:jc w:val="center"/>
      </w:pPr>
      <w:r>
        <w:t>Оборудование и приборы</w:t>
      </w:r>
    </w:p>
    <w:p w:rsidR="00A23D45" w:rsidRPr="00FF582C" w:rsidRDefault="00A23D45" w:rsidP="00A23D45">
      <w:pPr>
        <w:shd w:val="clear" w:color="auto" w:fill="FFFFFF"/>
        <w:jc w:val="center"/>
        <w:rPr>
          <w:bCs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527"/>
        <w:gridCol w:w="9107"/>
      </w:tblGrid>
      <w:tr w:rsidR="00A23D45" w:rsidRPr="00981560" w:rsidTr="00667FA1">
        <w:trPr>
          <w:trHeight w:val="328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  <w:r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tabs>
                <w:tab w:val="left" w:pos="6094"/>
              </w:tabs>
              <w:spacing w:after="0" w:line="240" w:lineRule="auto"/>
              <w:jc w:val="both"/>
            </w:pPr>
            <w:r w:rsidRPr="000C662C">
              <w:t>Библиотечный фонд (книгопечатная продукция)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>Книги для чтения на иностранном языке</w:t>
            </w:r>
          </w:p>
        </w:tc>
      </w:tr>
      <w:tr w:rsidR="00A23D45" w:rsidRPr="00981560" w:rsidTr="00667FA1">
        <w:trPr>
          <w:cantSplit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 xml:space="preserve">Пособия по страноведению Великобритании и </w:t>
            </w:r>
            <w:proofErr w:type="spellStart"/>
            <w:r w:rsidRPr="00FC462B">
              <w:t>англоговорящих</w:t>
            </w:r>
            <w:proofErr w:type="spellEnd"/>
            <w:r w:rsidRPr="00FC462B">
              <w:t xml:space="preserve"> стран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>Двуязычные словари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>Авторские рабочие программы к УМК, которые используются для изучения иностранного языка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>Книги для учителя (методические рекомендации к  УМК)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 w:line="240" w:lineRule="auto"/>
            </w:pPr>
            <w:r w:rsidRPr="000C662C">
              <w:t>Печатные пособия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  <w:rPr>
                <w:sz w:val="22"/>
                <w:szCs w:val="22"/>
              </w:rPr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0C662C" w:rsidRDefault="00A23D45" w:rsidP="00667FA1">
            <w:pPr>
              <w:pStyle w:val="af1"/>
              <w:spacing w:after="0" w:line="240" w:lineRule="auto"/>
            </w:pPr>
            <w:r>
              <w:t>Алфавит (настенная таблица)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  <w:rPr>
                <w:sz w:val="22"/>
                <w:szCs w:val="22"/>
              </w:rPr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0C662C" w:rsidRDefault="00A23D45" w:rsidP="00667FA1">
            <w:pPr>
              <w:pStyle w:val="af1"/>
              <w:spacing w:after="0" w:line="240" w:lineRule="auto"/>
            </w:pPr>
            <w:r>
              <w:t>Произносительная таблица</w:t>
            </w:r>
          </w:p>
        </w:tc>
      </w:tr>
      <w:tr w:rsidR="00A23D45" w:rsidRPr="00981560" w:rsidTr="00667FA1">
        <w:trPr>
          <w:cantSplit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>Грамматические таблицы к основным разделам грамматического материала, содержащегося в стандартах для каждого ступени обучения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</w:pPr>
            <w:r w:rsidRPr="00FC462B">
              <w:t>Карты на иностранном языке</w:t>
            </w:r>
          </w:p>
          <w:p w:rsidR="00A23D45" w:rsidRPr="00FC462B" w:rsidRDefault="00A23D45" w:rsidP="00667FA1">
            <w:pPr>
              <w:pStyle w:val="af1"/>
              <w:spacing w:after="0" w:line="240" w:lineRule="auto"/>
              <w:jc w:val="both"/>
            </w:pPr>
            <w:r w:rsidRPr="00FC462B">
              <w:t>Карта(</w:t>
            </w:r>
            <w:proofErr w:type="spellStart"/>
            <w:r w:rsidRPr="00FC462B">
              <w:t>ы</w:t>
            </w:r>
            <w:proofErr w:type="spellEnd"/>
            <w:r w:rsidRPr="00FC462B">
              <w:t>) стран(</w:t>
            </w:r>
            <w:proofErr w:type="spellStart"/>
            <w:r w:rsidRPr="00FC462B">
              <w:t>ы</w:t>
            </w:r>
            <w:proofErr w:type="spellEnd"/>
            <w:r w:rsidRPr="00FC462B">
              <w:t xml:space="preserve">) изучаемого языка 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 w:rsidRPr="00FC462B">
              <w:t>Набор  фотографий с изображением ландшафта, городов, отдельных достопримечательностей стран изучаемого языка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 w:line="240" w:lineRule="auto"/>
              <w:jc w:val="both"/>
            </w:pPr>
            <w:r w:rsidRPr="000C662C">
              <w:t>Информационно-коммуникативные средства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</w:pPr>
            <w:r>
              <w:t>Игровые компьютерные программы (по изучаемым предметам)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 w:line="240" w:lineRule="auto"/>
              <w:jc w:val="both"/>
            </w:pPr>
            <w:r w:rsidRPr="000C662C">
              <w:t>Экранно-звуковые пособия (при наличии компьютера могут быть представлены в цифровом виде)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</w:pPr>
            <w:r w:rsidRPr="00FC462B">
              <w:t xml:space="preserve">Аудиозаписи к УМК, которые используются для изучения иностранного языка 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 w:line="240" w:lineRule="auto"/>
            </w:pPr>
            <w:r w:rsidRPr="000C662C">
              <w:t>Технические средства обучения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hd w:val="clear" w:color="auto" w:fill="FFFFFF"/>
              <w:spacing w:after="0" w:line="240" w:lineRule="auto"/>
            </w:pPr>
            <w:proofErr w:type="spellStart"/>
            <w:r w:rsidRPr="00FC462B">
              <w:rPr>
                <w:color w:val="000000"/>
              </w:rPr>
              <w:t>Мультимедийный</w:t>
            </w:r>
            <w:proofErr w:type="spellEnd"/>
            <w:r w:rsidRPr="00FC462B">
              <w:rPr>
                <w:color w:val="000000"/>
              </w:rPr>
              <w:t xml:space="preserve"> компьютер 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</w:pPr>
            <w:r w:rsidRPr="00FC462B">
              <w:rPr>
                <w:color w:val="000000"/>
              </w:rPr>
              <w:t>Аудио-центр (</w:t>
            </w:r>
            <w:proofErr w:type="spellStart"/>
            <w:r w:rsidRPr="00FC462B">
              <w:rPr>
                <w:color w:val="000000"/>
              </w:rPr>
              <w:t>аудиомагнитофон</w:t>
            </w:r>
            <w:proofErr w:type="spellEnd"/>
            <w:r w:rsidRPr="00FC462B">
              <w:rPr>
                <w:color w:val="000000"/>
              </w:rPr>
              <w:t>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Принтер лазерный 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Сканер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Мультимедийный</w:t>
            </w:r>
            <w:proofErr w:type="spellEnd"/>
            <w:r>
              <w:rPr>
                <w:color w:val="000000"/>
              </w:rPr>
              <w:t xml:space="preserve"> проектор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jc w:val="both"/>
            </w:pPr>
            <w:r>
              <w:rPr>
                <w:bCs/>
                <w:caps/>
                <w:sz w:val="22"/>
                <w:szCs w:val="22"/>
              </w:rPr>
              <w:t>6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 w:line="240" w:lineRule="auto"/>
              <w:jc w:val="both"/>
            </w:pPr>
            <w:r w:rsidRPr="000C662C">
              <w:t>Учебно-практическое оборудование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pacing w:after="0" w:line="240" w:lineRule="auto"/>
              <w:jc w:val="both"/>
            </w:pPr>
            <w:r w:rsidRPr="00FC462B">
              <w:rPr>
                <w:color w:val="000000"/>
              </w:rPr>
              <w:t xml:space="preserve">Классная  доска с магнитной поверхностью и набором приспособлений для крепления </w:t>
            </w:r>
            <w:proofErr w:type="spellStart"/>
            <w:r w:rsidRPr="00FC462B">
              <w:rPr>
                <w:color w:val="000000"/>
              </w:rPr>
              <w:t>постеров</w:t>
            </w:r>
            <w:proofErr w:type="spellEnd"/>
            <w:r w:rsidRPr="00FC462B">
              <w:rPr>
                <w:color w:val="000000"/>
              </w:rPr>
              <w:t xml:space="preserve"> и таблиц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hd w:val="clear" w:color="auto" w:fill="FFFFFF"/>
              <w:spacing w:after="0" w:line="240" w:lineRule="auto"/>
            </w:pPr>
            <w:r w:rsidRPr="00FC462B">
              <w:t>Шкаф 2-х секционный (с остеклённой средней секцией)</w:t>
            </w:r>
          </w:p>
        </w:tc>
      </w:tr>
      <w:tr w:rsidR="00A23D45" w:rsidRPr="00981560" w:rsidTr="00667FA1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Default="00A23D45" w:rsidP="00667FA1">
            <w:pPr>
              <w:pStyle w:val="af1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45" w:rsidRPr="00FC462B" w:rsidRDefault="00A23D45" w:rsidP="00667FA1">
            <w:pPr>
              <w:pStyle w:val="af1"/>
              <w:shd w:val="clear" w:color="auto" w:fill="FFFFFF"/>
              <w:spacing w:after="0" w:line="240" w:lineRule="auto"/>
            </w:pPr>
            <w:r w:rsidRPr="00FC462B">
              <w:t xml:space="preserve">Сетевой фильтр-удлинитель (6 </w:t>
            </w:r>
            <w:proofErr w:type="spellStart"/>
            <w:r w:rsidRPr="00FC462B">
              <w:t>евророзеток</w:t>
            </w:r>
            <w:proofErr w:type="spellEnd"/>
            <w:r w:rsidRPr="00FC462B">
              <w:t>)</w:t>
            </w:r>
          </w:p>
        </w:tc>
      </w:tr>
    </w:tbl>
    <w:p w:rsidR="00A23D45" w:rsidRPr="00972DF1" w:rsidRDefault="00A23D45" w:rsidP="00A23D45">
      <w:pPr>
        <w:suppressAutoHyphens w:val="0"/>
        <w:jc w:val="both"/>
        <w:rPr>
          <w:rStyle w:val="FontStyle11"/>
          <w:sz w:val="22"/>
          <w:szCs w:val="22"/>
          <w:lang w:eastAsia="en-US"/>
        </w:rPr>
      </w:pPr>
    </w:p>
    <w:p w:rsidR="00A23D45" w:rsidRDefault="00A23D45" w:rsidP="00A23D45"/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537BBA">
      <w:pPr>
        <w:shd w:val="clear" w:color="auto" w:fill="FFFFFF"/>
        <w:jc w:val="both"/>
      </w:pPr>
    </w:p>
    <w:p w:rsidR="00537BBA" w:rsidRDefault="00537BBA" w:rsidP="00F7290E">
      <w:pPr>
        <w:shd w:val="clear" w:color="auto" w:fill="FFFFFF"/>
        <w:rPr>
          <w:bCs/>
        </w:rPr>
      </w:pPr>
    </w:p>
    <w:p w:rsidR="00537BBA" w:rsidRDefault="00537BBA" w:rsidP="00537BBA">
      <w:pPr>
        <w:shd w:val="clear" w:color="auto" w:fill="FFFFFF"/>
        <w:jc w:val="center"/>
        <w:rPr>
          <w:bCs/>
        </w:rPr>
      </w:pPr>
    </w:p>
    <w:sectPr w:rsidR="00537BBA" w:rsidSect="00907373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charset w:val="CC"/>
    <w:family w:val="swiss"/>
    <w:pitch w:val="variable"/>
    <w:sig w:usb0="E7002EFF" w:usb1="5200FDFF" w:usb2="0A24202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4836B414"/>
    <w:name w:val="WW8Num4"/>
    <w:lvl w:ilvl="0">
      <w:start w:val="1"/>
      <w:numFmt w:val="decimal"/>
      <w:lvlText w:val="%1."/>
      <w:lvlJc w:val="left"/>
      <w:pPr>
        <w:tabs>
          <w:tab w:val="num" w:pos="422"/>
        </w:tabs>
        <w:ind w:left="422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1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5">
    <w:nsid w:val="4AA96CC2"/>
    <w:multiLevelType w:val="hybridMultilevel"/>
    <w:tmpl w:val="8F52D6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C955A8"/>
    <w:multiLevelType w:val="hybridMultilevel"/>
    <w:tmpl w:val="B0B6D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C16A66"/>
    <w:multiLevelType w:val="hybridMultilevel"/>
    <w:tmpl w:val="71D8D59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195D50"/>
    <w:multiLevelType w:val="hybridMultilevel"/>
    <w:tmpl w:val="31724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21A25"/>
    <w:multiLevelType w:val="hybridMultilevel"/>
    <w:tmpl w:val="89CE2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7"/>
  </w:num>
  <w:num w:numId="17">
    <w:abstractNumId w:val="15"/>
  </w:num>
  <w:num w:numId="18">
    <w:abstractNumId w:val="19"/>
  </w:num>
  <w:num w:numId="19">
    <w:abstractNumId w:val="18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37BBA"/>
    <w:rsid w:val="00086428"/>
    <w:rsid w:val="000C5F07"/>
    <w:rsid w:val="000D1AD9"/>
    <w:rsid w:val="000D4D9E"/>
    <w:rsid w:val="00114911"/>
    <w:rsid w:val="00130C9D"/>
    <w:rsid w:val="00153E53"/>
    <w:rsid w:val="00191F24"/>
    <w:rsid w:val="001C3764"/>
    <w:rsid w:val="001D7E02"/>
    <w:rsid w:val="001E3AD2"/>
    <w:rsid w:val="001F03B5"/>
    <w:rsid w:val="001F430E"/>
    <w:rsid w:val="0026773F"/>
    <w:rsid w:val="002A0E7F"/>
    <w:rsid w:val="002B309E"/>
    <w:rsid w:val="002C7C10"/>
    <w:rsid w:val="002E3F1E"/>
    <w:rsid w:val="00304B6A"/>
    <w:rsid w:val="003718D1"/>
    <w:rsid w:val="003B2BE6"/>
    <w:rsid w:val="00405425"/>
    <w:rsid w:val="004338A8"/>
    <w:rsid w:val="004C23E6"/>
    <w:rsid w:val="004E5DCA"/>
    <w:rsid w:val="00537BBA"/>
    <w:rsid w:val="00551E71"/>
    <w:rsid w:val="00556885"/>
    <w:rsid w:val="005E0D45"/>
    <w:rsid w:val="006151CB"/>
    <w:rsid w:val="0062253C"/>
    <w:rsid w:val="00667FA1"/>
    <w:rsid w:val="006913BC"/>
    <w:rsid w:val="0069603B"/>
    <w:rsid w:val="006B25D8"/>
    <w:rsid w:val="006D54FF"/>
    <w:rsid w:val="007F6477"/>
    <w:rsid w:val="007F65A5"/>
    <w:rsid w:val="007F7116"/>
    <w:rsid w:val="008046BF"/>
    <w:rsid w:val="00816B3A"/>
    <w:rsid w:val="008178FE"/>
    <w:rsid w:val="008A0442"/>
    <w:rsid w:val="008D298C"/>
    <w:rsid w:val="008F619C"/>
    <w:rsid w:val="00906E87"/>
    <w:rsid w:val="00907373"/>
    <w:rsid w:val="00924563"/>
    <w:rsid w:val="00934FA1"/>
    <w:rsid w:val="00951143"/>
    <w:rsid w:val="00976F10"/>
    <w:rsid w:val="00983F02"/>
    <w:rsid w:val="009A4A12"/>
    <w:rsid w:val="009B3D46"/>
    <w:rsid w:val="009B4BDE"/>
    <w:rsid w:val="009B6D71"/>
    <w:rsid w:val="009F651D"/>
    <w:rsid w:val="00A13C65"/>
    <w:rsid w:val="00A23D45"/>
    <w:rsid w:val="00A74E8A"/>
    <w:rsid w:val="00AA05F8"/>
    <w:rsid w:val="00AC7FED"/>
    <w:rsid w:val="00AF21E9"/>
    <w:rsid w:val="00B02DE3"/>
    <w:rsid w:val="00B24BEF"/>
    <w:rsid w:val="00B25A7F"/>
    <w:rsid w:val="00B372BE"/>
    <w:rsid w:val="00BA44A6"/>
    <w:rsid w:val="00BB30C2"/>
    <w:rsid w:val="00BB7C07"/>
    <w:rsid w:val="00BD1ED9"/>
    <w:rsid w:val="00BE136B"/>
    <w:rsid w:val="00C00098"/>
    <w:rsid w:val="00C07EE3"/>
    <w:rsid w:val="00C6694C"/>
    <w:rsid w:val="00C71088"/>
    <w:rsid w:val="00C900D0"/>
    <w:rsid w:val="00C94E00"/>
    <w:rsid w:val="00CD1347"/>
    <w:rsid w:val="00CE289B"/>
    <w:rsid w:val="00CE5DDE"/>
    <w:rsid w:val="00D2478E"/>
    <w:rsid w:val="00D31AC8"/>
    <w:rsid w:val="00E0514C"/>
    <w:rsid w:val="00EA2458"/>
    <w:rsid w:val="00EA764C"/>
    <w:rsid w:val="00EE073C"/>
    <w:rsid w:val="00EE5B96"/>
    <w:rsid w:val="00F7290E"/>
    <w:rsid w:val="00F86F79"/>
    <w:rsid w:val="00FB0BAA"/>
    <w:rsid w:val="00FC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37BBA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BBA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WW8Num2z0">
    <w:name w:val="WW8Num2z0"/>
    <w:rsid w:val="00537BBA"/>
    <w:rPr>
      <w:rFonts w:ascii="Times New Roman" w:hAnsi="Times New Roman" w:cs="Times New Roman"/>
    </w:rPr>
  </w:style>
  <w:style w:type="character" w:customStyle="1" w:styleId="WW8Num6z0">
    <w:name w:val="WW8Num6z0"/>
    <w:rsid w:val="00537BBA"/>
    <w:rPr>
      <w:rFonts w:ascii="Times New Roman" w:hAnsi="Times New Roman" w:cs="Times New Roman"/>
    </w:rPr>
  </w:style>
  <w:style w:type="character" w:customStyle="1" w:styleId="WW8Num8z0">
    <w:name w:val="WW8Num8z0"/>
    <w:rsid w:val="00537BBA"/>
    <w:rPr>
      <w:rFonts w:ascii="Times New Roman" w:hAnsi="Times New Roman" w:cs="Times New Roman"/>
    </w:rPr>
  </w:style>
  <w:style w:type="character" w:customStyle="1" w:styleId="WW8Num9z0">
    <w:name w:val="WW8Num9z0"/>
    <w:rsid w:val="00537BBA"/>
    <w:rPr>
      <w:rFonts w:ascii="Times New Roman" w:hAnsi="Times New Roman" w:cs="Times New Roman"/>
    </w:rPr>
  </w:style>
  <w:style w:type="character" w:customStyle="1" w:styleId="WW8Num10z0">
    <w:name w:val="WW8Num10z0"/>
    <w:rsid w:val="00537BBA"/>
    <w:rPr>
      <w:rFonts w:ascii="Times New Roman" w:hAnsi="Times New Roman" w:cs="Times New Roman"/>
    </w:rPr>
  </w:style>
  <w:style w:type="character" w:customStyle="1" w:styleId="WW8Num12z0">
    <w:name w:val="WW8Num12z0"/>
    <w:rsid w:val="00537BBA"/>
    <w:rPr>
      <w:rFonts w:ascii="Symbol" w:hAnsi="Symbol" w:cs="Times New Roman"/>
    </w:rPr>
  </w:style>
  <w:style w:type="character" w:customStyle="1" w:styleId="WW8Num13z0">
    <w:name w:val="WW8Num13z0"/>
    <w:rsid w:val="00537BBA"/>
    <w:rPr>
      <w:rFonts w:ascii="Times New Roman" w:hAnsi="Times New Roman" w:cs="Times New Roman"/>
    </w:rPr>
  </w:style>
  <w:style w:type="character" w:customStyle="1" w:styleId="WW8Num15z0">
    <w:name w:val="WW8Num15z0"/>
    <w:rsid w:val="00537BB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537BBA"/>
  </w:style>
  <w:style w:type="character" w:customStyle="1" w:styleId="WW8Num3z1">
    <w:name w:val="WW8Num3z1"/>
    <w:rsid w:val="00537BBA"/>
    <w:rPr>
      <w:rFonts w:ascii="Symbol" w:hAnsi="Symbol"/>
    </w:rPr>
  </w:style>
  <w:style w:type="character" w:customStyle="1" w:styleId="WW8Num3z2">
    <w:name w:val="WW8Num3z2"/>
    <w:rsid w:val="00537BBA"/>
    <w:rPr>
      <w:rFonts w:ascii="Wingdings" w:hAnsi="Wingdings"/>
    </w:rPr>
  </w:style>
  <w:style w:type="character" w:customStyle="1" w:styleId="WW8Num3z4">
    <w:name w:val="WW8Num3z4"/>
    <w:rsid w:val="00537BBA"/>
    <w:rPr>
      <w:rFonts w:ascii="Courier New" w:hAnsi="Courier New" w:cs="Courier New"/>
    </w:rPr>
  </w:style>
  <w:style w:type="character" w:customStyle="1" w:styleId="WW8Num11z0">
    <w:name w:val="WW8Num11z0"/>
    <w:rsid w:val="00537BBA"/>
    <w:rPr>
      <w:rFonts w:ascii="Symbol" w:hAnsi="Symbol"/>
    </w:rPr>
  </w:style>
  <w:style w:type="character" w:customStyle="1" w:styleId="WW8Num11z1">
    <w:name w:val="WW8Num11z1"/>
    <w:rsid w:val="00537BBA"/>
    <w:rPr>
      <w:rFonts w:ascii="Courier New" w:hAnsi="Courier New" w:cs="Courier New"/>
    </w:rPr>
  </w:style>
  <w:style w:type="character" w:customStyle="1" w:styleId="WW8Num11z2">
    <w:name w:val="WW8Num11z2"/>
    <w:rsid w:val="00537BBA"/>
    <w:rPr>
      <w:rFonts w:ascii="Wingdings" w:hAnsi="Wingdings"/>
    </w:rPr>
  </w:style>
  <w:style w:type="character" w:customStyle="1" w:styleId="WW8Num12z1">
    <w:name w:val="WW8Num12z1"/>
    <w:rsid w:val="00537BBA"/>
    <w:rPr>
      <w:rFonts w:ascii="Courier New" w:hAnsi="Courier New" w:cs="Courier New"/>
    </w:rPr>
  </w:style>
  <w:style w:type="character" w:customStyle="1" w:styleId="WW8Num12z2">
    <w:name w:val="WW8Num12z2"/>
    <w:rsid w:val="00537BBA"/>
    <w:rPr>
      <w:rFonts w:ascii="Wingdings" w:hAnsi="Wingdings"/>
    </w:rPr>
  </w:style>
  <w:style w:type="character" w:customStyle="1" w:styleId="WW8Num12z3">
    <w:name w:val="WW8Num12z3"/>
    <w:rsid w:val="00537BBA"/>
    <w:rPr>
      <w:rFonts w:ascii="Symbol" w:hAnsi="Symbol"/>
    </w:rPr>
  </w:style>
  <w:style w:type="character" w:customStyle="1" w:styleId="WW8Num16z0">
    <w:name w:val="WW8Num16z0"/>
    <w:rsid w:val="00537BBA"/>
    <w:rPr>
      <w:rFonts w:ascii="Symbol" w:hAnsi="Symbol"/>
      <w:sz w:val="22"/>
    </w:rPr>
  </w:style>
  <w:style w:type="character" w:customStyle="1" w:styleId="WW8Num16z1">
    <w:name w:val="WW8Num16z1"/>
    <w:rsid w:val="00537BBA"/>
    <w:rPr>
      <w:rFonts w:cs="Times New Roman"/>
    </w:rPr>
  </w:style>
  <w:style w:type="character" w:customStyle="1" w:styleId="WW8Num17z0">
    <w:name w:val="WW8Num17z0"/>
    <w:rsid w:val="00537BBA"/>
    <w:rPr>
      <w:rFonts w:ascii="Times New Roman" w:hAnsi="Times New Roman" w:cs="Times New Roman"/>
    </w:rPr>
  </w:style>
  <w:style w:type="character" w:customStyle="1" w:styleId="WW8Num18z0">
    <w:name w:val="WW8Num18z0"/>
    <w:rsid w:val="00537BBA"/>
    <w:rPr>
      <w:rFonts w:ascii="Times New Roman" w:hAnsi="Times New Roman" w:cs="Times New Roman"/>
    </w:rPr>
  </w:style>
  <w:style w:type="character" w:customStyle="1" w:styleId="WW8Num19z0">
    <w:name w:val="WW8Num19z0"/>
    <w:rsid w:val="00537BBA"/>
    <w:rPr>
      <w:rFonts w:ascii="Times New Roman" w:hAnsi="Times New Roman" w:cs="Times New Roman"/>
    </w:rPr>
  </w:style>
  <w:style w:type="character" w:customStyle="1" w:styleId="WW8Num21z1">
    <w:name w:val="WW8Num21z1"/>
    <w:rsid w:val="00537BBA"/>
    <w:rPr>
      <w:rFonts w:ascii="Symbol" w:hAnsi="Symbol"/>
    </w:rPr>
  </w:style>
  <w:style w:type="character" w:customStyle="1" w:styleId="WW8Num23z0">
    <w:name w:val="WW8Num23z0"/>
    <w:rsid w:val="00537BBA"/>
    <w:rPr>
      <w:rFonts w:ascii="Symbol" w:eastAsia="Times New Roman" w:hAnsi="Symbol" w:cs="Times New Roman"/>
    </w:rPr>
  </w:style>
  <w:style w:type="character" w:customStyle="1" w:styleId="WW8Num23z1">
    <w:name w:val="WW8Num23z1"/>
    <w:rsid w:val="00537BBA"/>
    <w:rPr>
      <w:rFonts w:ascii="Courier New" w:hAnsi="Courier New" w:cs="Courier New"/>
    </w:rPr>
  </w:style>
  <w:style w:type="character" w:customStyle="1" w:styleId="WW8Num23z2">
    <w:name w:val="WW8Num23z2"/>
    <w:rsid w:val="00537BBA"/>
    <w:rPr>
      <w:rFonts w:ascii="Wingdings" w:hAnsi="Wingdings"/>
    </w:rPr>
  </w:style>
  <w:style w:type="character" w:customStyle="1" w:styleId="WW8Num23z3">
    <w:name w:val="WW8Num23z3"/>
    <w:rsid w:val="00537BBA"/>
    <w:rPr>
      <w:rFonts w:ascii="Symbol" w:hAnsi="Symbol"/>
    </w:rPr>
  </w:style>
  <w:style w:type="character" w:customStyle="1" w:styleId="WW8Num24z0">
    <w:name w:val="WW8Num24z0"/>
    <w:rsid w:val="00537BBA"/>
    <w:rPr>
      <w:rFonts w:ascii="Times New Roman" w:hAnsi="Times New Roman" w:cs="Times New Roman"/>
    </w:rPr>
  </w:style>
  <w:style w:type="character" w:customStyle="1" w:styleId="WW8Num26z0">
    <w:name w:val="WW8Num26z0"/>
    <w:rsid w:val="00537BBA"/>
    <w:rPr>
      <w:rFonts w:ascii="Symbol" w:hAnsi="Symbol"/>
    </w:rPr>
  </w:style>
  <w:style w:type="character" w:customStyle="1" w:styleId="WW8Num26z1">
    <w:name w:val="WW8Num26z1"/>
    <w:rsid w:val="00537BBA"/>
    <w:rPr>
      <w:rFonts w:ascii="Courier New" w:hAnsi="Courier New" w:cs="Courier New"/>
    </w:rPr>
  </w:style>
  <w:style w:type="character" w:customStyle="1" w:styleId="WW8Num26z2">
    <w:name w:val="WW8Num26z2"/>
    <w:rsid w:val="00537BBA"/>
    <w:rPr>
      <w:rFonts w:ascii="Wingdings" w:hAnsi="Wingdings"/>
    </w:rPr>
  </w:style>
  <w:style w:type="character" w:customStyle="1" w:styleId="WW8NumSt17z0">
    <w:name w:val="WW8NumSt17z0"/>
    <w:rsid w:val="00537BBA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537BBA"/>
  </w:style>
  <w:style w:type="character" w:customStyle="1" w:styleId="a3">
    <w:name w:val="Основной текст с отступом Знак"/>
    <w:rsid w:val="00537BBA"/>
    <w:rPr>
      <w:sz w:val="24"/>
      <w:szCs w:val="24"/>
      <w:lang w:val="ru-RU" w:eastAsia="ar-SA" w:bidi="ar-SA"/>
    </w:rPr>
  </w:style>
  <w:style w:type="character" w:customStyle="1" w:styleId="a4">
    <w:name w:val="Символ сноски"/>
    <w:rsid w:val="00537BBA"/>
    <w:rPr>
      <w:rFonts w:cs="Times New Roman"/>
      <w:vertAlign w:val="superscript"/>
    </w:rPr>
  </w:style>
  <w:style w:type="character" w:customStyle="1" w:styleId="a5">
    <w:name w:val="Текст сноски Знак"/>
    <w:rsid w:val="00537BBA"/>
    <w:rPr>
      <w:lang w:val="ru-RU" w:eastAsia="ar-SA" w:bidi="ar-SA"/>
    </w:rPr>
  </w:style>
  <w:style w:type="character" w:customStyle="1" w:styleId="a6">
    <w:name w:val="Верхний колонтитул Знак"/>
    <w:rsid w:val="00537BBA"/>
    <w:rPr>
      <w:sz w:val="24"/>
      <w:szCs w:val="24"/>
      <w:lang w:val="ru-RU" w:eastAsia="ar-SA" w:bidi="ar-SA"/>
    </w:rPr>
  </w:style>
  <w:style w:type="paragraph" w:customStyle="1" w:styleId="a7">
    <w:name w:val="Заголовок"/>
    <w:basedOn w:val="a"/>
    <w:next w:val="a8"/>
    <w:rsid w:val="00537BBA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8">
    <w:name w:val="Body Text"/>
    <w:basedOn w:val="a"/>
    <w:link w:val="a9"/>
    <w:rsid w:val="00537BBA"/>
    <w:pPr>
      <w:spacing w:after="120"/>
    </w:pPr>
  </w:style>
  <w:style w:type="character" w:customStyle="1" w:styleId="a9">
    <w:name w:val="Основной текст Знак"/>
    <w:basedOn w:val="a0"/>
    <w:link w:val="a8"/>
    <w:rsid w:val="00537B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537BBA"/>
  </w:style>
  <w:style w:type="paragraph" w:customStyle="1" w:styleId="12">
    <w:name w:val="Название1"/>
    <w:basedOn w:val="a"/>
    <w:rsid w:val="00537BB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537BBA"/>
    <w:pPr>
      <w:suppressLineNumbers/>
    </w:pPr>
  </w:style>
  <w:style w:type="paragraph" w:customStyle="1" w:styleId="21">
    <w:name w:val="Основной текст 21"/>
    <w:basedOn w:val="a"/>
    <w:rsid w:val="00537BBA"/>
    <w:pPr>
      <w:tabs>
        <w:tab w:val="left" w:pos="8222"/>
      </w:tabs>
      <w:ind w:right="-1759"/>
    </w:pPr>
    <w:rPr>
      <w:sz w:val="28"/>
      <w:szCs w:val="20"/>
    </w:rPr>
  </w:style>
  <w:style w:type="paragraph" w:styleId="ab">
    <w:name w:val="Body Text Indent"/>
    <w:basedOn w:val="a"/>
    <w:link w:val="14"/>
    <w:rsid w:val="00537BBA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link w:val="ab"/>
    <w:rsid w:val="00537B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Абзац списка1"/>
    <w:basedOn w:val="a"/>
    <w:rsid w:val="00537BBA"/>
    <w:pPr>
      <w:ind w:left="720"/>
    </w:pPr>
  </w:style>
  <w:style w:type="paragraph" w:styleId="ac">
    <w:name w:val="footnote text"/>
    <w:basedOn w:val="a"/>
    <w:link w:val="16"/>
    <w:rsid w:val="00537BBA"/>
    <w:rPr>
      <w:sz w:val="20"/>
      <w:szCs w:val="20"/>
    </w:rPr>
  </w:style>
  <w:style w:type="character" w:customStyle="1" w:styleId="16">
    <w:name w:val="Текст сноски Знак1"/>
    <w:basedOn w:val="a0"/>
    <w:link w:val="ac"/>
    <w:rsid w:val="00537B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header"/>
    <w:basedOn w:val="a"/>
    <w:link w:val="17"/>
    <w:rsid w:val="00537BBA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d"/>
    <w:rsid w:val="00537B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537BBA"/>
    <w:pPr>
      <w:suppressLineNumbers/>
    </w:pPr>
  </w:style>
  <w:style w:type="paragraph" w:customStyle="1" w:styleId="af">
    <w:name w:val="Заголовок таблицы"/>
    <w:basedOn w:val="ae"/>
    <w:rsid w:val="00537BBA"/>
    <w:pPr>
      <w:jc w:val="center"/>
    </w:pPr>
    <w:rPr>
      <w:b/>
      <w:bCs/>
    </w:rPr>
  </w:style>
  <w:style w:type="paragraph" w:styleId="af0">
    <w:name w:val="Normal (Web)"/>
    <w:basedOn w:val="a"/>
    <w:rsid w:val="00537BBA"/>
    <w:pPr>
      <w:tabs>
        <w:tab w:val="left" w:pos="709"/>
      </w:tabs>
      <w:spacing w:after="200" w:line="276" w:lineRule="auto"/>
    </w:pPr>
    <w:rPr>
      <w:lang w:eastAsia="ru-RU"/>
    </w:rPr>
  </w:style>
  <w:style w:type="paragraph" w:customStyle="1" w:styleId="af1">
    <w:name w:val="Базовый"/>
    <w:rsid w:val="00537BB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537BBA"/>
    <w:rPr>
      <w:color w:val="0000FF"/>
      <w:u w:val="single"/>
      <w:lang w:val="ru-RU" w:eastAsia="ru-RU" w:bidi="ru-RU"/>
    </w:rPr>
  </w:style>
  <w:style w:type="character" w:styleId="af2">
    <w:name w:val="Hyperlink"/>
    <w:rsid w:val="00537BBA"/>
    <w:rPr>
      <w:color w:val="0000FF"/>
      <w:u w:val="single"/>
    </w:rPr>
  </w:style>
  <w:style w:type="paragraph" w:styleId="af3">
    <w:name w:val="Balloon Text"/>
    <w:basedOn w:val="a"/>
    <w:link w:val="af4"/>
    <w:rsid w:val="00537B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537BBA"/>
    <w:rPr>
      <w:rFonts w:ascii="Tahoma" w:eastAsia="Times New Roman" w:hAnsi="Tahoma" w:cs="Tahoma"/>
      <w:sz w:val="16"/>
      <w:szCs w:val="16"/>
      <w:lang w:eastAsia="ar-SA"/>
    </w:rPr>
  </w:style>
  <w:style w:type="paragraph" w:styleId="af5">
    <w:name w:val="Plain Text"/>
    <w:basedOn w:val="a"/>
    <w:link w:val="af6"/>
    <w:rsid w:val="00907373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9073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qFormat/>
    <w:rsid w:val="00F7290E"/>
    <w:pPr>
      <w:ind w:left="720"/>
      <w:contextualSpacing/>
    </w:pPr>
  </w:style>
  <w:style w:type="character" w:customStyle="1" w:styleId="FontStyle11">
    <w:name w:val="Font Style11"/>
    <w:basedOn w:val="a0"/>
    <w:rsid w:val="00A23D45"/>
    <w:rPr>
      <w:rFonts w:ascii="Verdana" w:hAnsi="Verdana" w:cs="Verdan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tul.ru" TargetMode="Externa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00AA"/>
      </a:dk1>
      <a:lt1>
        <a:sysClr val="window" lastClr="A474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4676</Words>
  <Characters>26655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stasy</cp:lastModifiedBy>
  <cp:revision>45</cp:revision>
  <cp:lastPrinted>2013-09-26T03:16:00Z</cp:lastPrinted>
  <dcterms:created xsi:type="dcterms:W3CDTF">2013-08-08T07:29:00Z</dcterms:created>
  <dcterms:modified xsi:type="dcterms:W3CDTF">2013-11-12T18:37:00Z</dcterms:modified>
</cp:coreProperties>
</file>